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881159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E677F" w:rsidRPr="000D67AD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E677F" w:rsidRPr="00CA33D5" w:rsidRDefault="00AE677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C745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C7452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AC7452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C7452">
        <w:rPr>
          <w:b/>
          <w:sz w:val="24"/>
          <w:szCs w:val="24"/>
        </w:rPr>
        <w:t xml:space="preserve">на право заключения </w:t>
      </w:r>
      <w:r w:rsidR="007556FF" w:rsidRPr="00AC7452">
        <w:rPr>
          <w:b/>
          <w:sz w:val="24"/>
          <w:szCs w:val="24"/>
        </w:rPr>
        <w:t>Договор</w:t>
      </w:r>
      <w:r w:rsidR="002911F3" w:rsidRPr="00AC7452">
        <w:rPr>
          <w:b/>
          <w:sz w:val="24"/>
          <w:szCs w:val="24"/>
        </w:rPr>
        <w:t>а</w:t>
      </w:r>
      <w:r w:rsidR="007556FF" w:rsidRPr="00AC7452">
        <w:rPr>
          <w:b/>
          <w:sz w:val="24"/>
          <w:szCs w:val="24"/>
        </w:rPr>
        <w:t xml:space="preserve"> на </w:t>
      </w:r>
      <w:r w:rsidR="002911F3" w:rsidRPr="00AC7452">
        <w:rPr>
          <w:b/>
          <w:sz w:val="24"/>
          <w:szCs w:val="24"/>
        </w:rPr>
        <w:t>поставку вездехода колесного с автоприцепом для транспортировки</w:t>
      </w:r>
      <w:r w:rsidR="007556FF" w:rsidRPr="00AC7452">
        <w:rPr>
          <w:b/>
          <w:sz w:val="24"/>
          <w:szCs w:val="24"/>
        </w:rPr>
        <w:t xml:space="preserve"> для нужд ПАО «МРСК Центра» (филиал</w:t>
      </w:r>
      <w:r w:rsidR="002911F3" w:rsidRPr="00AC7452">
        <w:rPr>
          <w:b/>
          <w:sz w:val="24"/>
          <w:szCs w:val="24"/>
        </w:rPr>
        <w:t>а</w:t>
      </w:r>
      <w:r w:rsidR="007556FF" w:rsidRPr="00AC7452">
        <w:rPr>
          <w:b/>
          <w:sz w:val="24"/>
          <w:szCs w:val="24"/>
        </w:rPr>
        <w:t xml:space="preserve"> «Тверьэнерго»)</w:t>
      </w:r>
    </w:p>
    <w:p w:rsidR="007556FF" w:rsidRPr="00AC7452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AC7452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AC7452">
        <w:rPr>
          <w:rFonts w:ascii="Times New Roman" w:eastAsia="Times New Roman" w:hAnsi="Times New Roman" w:cs="Times New Roman"/>
          <w:b/>
          <w:caps/>
        </w:rPr>
        <w:t>,</w:t>
      </w:r>
      <w:r w:rsidRPr="00AC7452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AC7452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AC7452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BC2839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48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53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61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68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70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72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74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79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87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BC2839">
        <w:rPr>
          <w:noProof/>
        </w:rPr>
        <w:t>89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AC745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>ведущий специалист Управления организации регламентированных закупок Департамента по конкурентной политике и закупочной деятельности ПАО «</w:t>
      </w:r>
      <w:r w:rsidR="007556FF" w:rsidRPr="00AC7452">
        <w:rPr>
          <w:iCs/>
          <w:sz w:val="24"/>
          <w:szCs w:val="24"/>
        </w:rPr>
        <w:t xml:space="preserve">МРСК Центра» </w:t>
      </w:r>
      <w:r w:rsidR="008770BA" w:rsidRPr="00AC7452">
        <w:rPr>
          <w:iCs/>
          <w:sz w:val="24"/>
          <w:szCs w:val="24"/>
        </w:rPr>
        <w:t>Горностаева</w:t>
      </w:r>
      <w:r w:rsidR="007556FF" w:rsidRPr="00AC7452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AC7452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AC7452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AC7452">
        <w:rPr>
          <w:iCs/>
          <w:sz w:val="24"/>
          <w:szCs w:val="24"/>
        </w:rPr>
        <w:t>, ответственное лицо –</w:t>
      </w:r>
      <w:r w:rsidR="00780C4A" w:rsidRPr="00AC7452">
        <w:rPr>
          <w:sz w:val="24"/>
          <w:szCs w:val="24"/>
        </w:rPr>
        <w:t xml:space="preserve"> </w:t>
      </w:r>
      <w:r w:rsidR="00AE677F" w:rsidRPr="00AC7452">
        <w:rPr>
          <w:sz w:val="24"/>
          <w:szCs w:val="24"/>
        </w:rPr>
        <w:t xml:space="preserve">Поддубская Кристина Валерьевна, контактный телефон - (495) 747-92-92, адрес электронной почты: </w:t>
      </w:r>
      <w:hyperlink r:id="rId18" w:history="1">
        <w:r w:rsidR="00AE677F" w:rsidRPr="00AC7452">
          <w:rPr>
            <w:color w:val="0000FF"/>
            <w:sz w:val="24"/>
            <w:szCs w:val="24"/>
            <w:u w:val="single"/>
          </w:rPr>
          <w:t>Poddubskaya.kv@mrsk-1.ru</w:t>
        </w:r>
      </w:hyperlink>
      <w:r w:rsidR="00223240" w:rsidRPr="00AC7452">
        <w:rPr>
          <w:rStyle w:val="a7"/>
          <w:color w:val="auto"/>
        </w:rPr>
        <w:t>)</w:t>
      </w:r>
      <w:r w:rsidR="009C0732" w:rsidRPr="00AC7452">
        <w:rPr>
          <w:rStyle w:val="a7"/>
          <w:color w:val="auto"/>
        </w:rPr>
        <w:t>.</w:t>
      </w:r>
      <w:r w:rsidR="00862664" w:rsidRPr="00AC7452">
        <w:rPr>
          <w:sz w:val="24"/>
          <w:szCs w:val="24"/>
        </w:rPr>
        <w:t xml:space="preserve"> </w:t>
      </w:r>
      <w:r w:rsidR="004B5EB3" w:rsidRPr="00AC7452">
        <w:rPr>
          <w:iCs/>
          <w:sz w:val="24"/>
          <w:szCs w:val="24"/>
        </w:rPr>
        <w:t>Извещени</w:t>
      </w:r>
      <w:r w:rsidRPr="00AC7452">
        <w:rPr>
          <w:iCs/>
          <w:sz w:val="24"/>
          <w:szCs w:val="24"/>
        </w:rPr>
        <w:t>ем</w:t>
      </w:r>
      <w:r w:rsidRPr="00AC7452">
        <w:rPr>
          <w:sz w:val="24"/>
          <w:szCs w:val="24"/>
        </w:rPr>
        <w:t xml:space="preserve"> о проведении открытого </w:t>
      </w:r>
      <w:r w:rsidRPr="00AC7452">
        <w:rPr>
          <w:iCs/>
          <w:sz w:val="24"/>
          <w:szCs w:val="24"/>
        </w:rPr>
        <w:t>запроса предложений</w:t>
      </w:r>
      <w:r w:rsidRPr="00AC7452">
        <w:rPr>
          <w:sz w:val="24"/>
          <w:szCs w:val="24"/>
        </w:rPr>
        <w:t xml:space="preserve">, опубликованным </w:t>
      </w:r>
      <w:r w:rsidRPr="00AC7452">
        <w:rPr>
          <w:b/>
          <w:sz w:val="24"/>
          <w:szCs w:val="24"/>
        </w:rPr>
        <w:t>«</w:t>
      </w:r>
      <w:r w:rsidR="00AE677F" w:rsidRPr="00AC7452">
        <w:rPr>
          <w:b/>
          <w:sz w:val="24"/>
          <w:szCs w:val="24"/>
        </w:rPr>
        <w:t>12</w:t>
      </w:r>
      <w:r w:rsidRPr="00AC7452">
        <w:rPr>
          <w:b/>
          <w:sz w:val="24"/>
          <w:szCs w:val="24"/>
        </w:rPr>
        <w:t xml:space="preserve">» </w:t>
      </w:r>
      <w:r w:rsidR="00AE677F" w:rsidRPr="00AC7452">
        <w:rPr>
          <w:b/>
          <w:sz w:val="24"/>
          <w:szCs w:val="24"/>
        </w:rPr>
        <w:t>октября</w:t>
      </w:r>
      <w:r w:rsidRPr="00AC7452">
        <w:rPr>
          <w:b/>
          <w:sz w:val="24"/>
          <w:szCs w:val="24"/>
        </w:rPr>
        <w:t xml:space="preserve"> </w:t>
      </w:r>
      <w:r w:rsidR="0042517C" w:rsidRPr="00AC7452">
        <w:rPr>
          <w:b/>
          <w:sz w:val="24"/>
          <w:szCs w:val="24"/>
        </w:rPr>
        <w:t>2018</w:t>
      </w:r>
      <w:r w:rsidRPr="00AC7452">
        <w:rPr>
          <w:b/>
          <w:sz w:val="24"/>
          <w:szCs w:val="24"/>
        </w:rPr>
        <w:t xml:space="preserve"> г.</w:t>
      </w:r>
      <w:r w:rsidRPr="00AC7452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AC7452">
          <w:rPr>
            <w:rStyle w:val="a7"/>
            <w:color w:val="auto"/>
            <w:sz w:val="24"/>
            <w:szCs w:val="24"/>
          </w:rPr>
          <w:t>www.zakupki.</w:t>
        </w:r>
        <w:r w:rsidR="00345CCA" w:rsidRPr="00AC7452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AC7452">
          <w:rPr>
            <w:rStyle w:val="a7"/>
            <w:color w:val="auto"/>
            <w:sz w:val="24"/>
            <w:szCs w:val="24"/>
          </w:rPr>
          <w:t>.ru</w:t>
        </w:r>
      </w:hyperlink>
      <w:r w:rsidRPr="00AC7452">
        <w:rPr>
          <w:sz w:val="24"/>
          <w:szCs w:val="24"/>
        </w:rPr>
        <w:t>),</w:t>
      </w:r>
      <w:r w:rsidR="009D7F01" w:rsidRPr="00AC7452">
        <w:rPr>
          <w:iCs/>
          <w:sz w:val="24"/>
          <w:szCs w:val="24"/>
        </w:rPr>
        <w:t xml:space="preserve"> </w:t>
      </w:r>
      <w:r w:rsidR="009D7F01" w:rsidRPr="00AC7452">
        <w:rPr>
          <w:sz w:val="24"/>
          <w:szCs w:val="24"/>
        </w:rPr>
        <w:t xml:space="preserve">на сайте </w:t>
      </w:r>
      <w:r w:rsidR="007556FF" w:rsidRPr="00AC7452">
        <w:rPr>
          <w:iCs/>
          <w:sz w:val="24"/>
          <w:szCs w:val="24"/>
        </w:rPr>
        <w:t>ПАО «МРСК Центра»</w:t>
      </w:r>
      <w:r w:rsidR="009D7F01" w:rsidRPr="00AC7452">
        <w:rPr>
          <w:sz w:val="24"/>
          <w:szCs w:val="24"/>
        </w:rPr>
        <w:t xml:space="preserve"> (</w:t>
      </w:r>
      <w:hyperlink r:id="rId20" w:history="1">
        <w:r w:rsidR="007556FF" w:rsidRPr="00AC7452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AC7452">
        <w:rPr>
          <w:sz w:val="24"/>
          <w:szCs w:val="24"/>
        </w:rPr>
        <w:t>)</w:t>
      </w:r>
      <w:r w:rsidR="00702B2C" w:rsidRPr="00AC7452">
        <w:rPr>
          <w:sz w:val="24"/>
          <w:szCs w:val="24"/>
        </w:rPr>
        <w:t xml:space="preserve">, на сайте ЭТП, указанном в п. </w:t>
      </w:r>
      <w:r w:rsidR="00007625" w:rsidRPr="00AC7452">
        <w:fldChar w:fldCharType="begin"/>
      </w:r>
      <w:r w:rsidR="00007625" w:rsidRPr="00AC7452">
        <w:instrText xml:space="preserve"> REF _Ref440269836 \r \h  \* MERGEFORMAT </w:instrText>
      </w:r>
      <w:r w:rsidR="00007625" w:rsidRPr="00AC7452">
        <w:fldChar w:fldCharType="separate"/>
      </w:r>
      <w:r w:rsidR="004D5055" w:rsidRPr="00AC7452">
        <w:rPr>
          <w:sz w:val="24"/>
          <w:szCs w:val="24"/>
        </w:rPr>
        <w:t>1.1.2</w:t>
      </w:r>
      <w:r w:rsidR="00007625" w:rsidRPr="00AC7452">
        <w:fldChar w:fldCharType="end"/>
      </w:r>
      <w:r w:rsidR="00702B2C" w:rsidRPr="00AC7452">
        <w:rPr>
          <w:sz w:val="24"/>
          <w:szCs w:val="24"/>
        </w:rPr>
        <w:t xml:space="preserve"> настоящей Документации, </w:t>
      </w:r>
      <w:r w:rsidR="009A7733" w:rsidRPr="00AC7452">
        <w:rPr>
          <w:iCs/>
          <w:sz w:val="24"/>
          <w:szCs w:val="24"/>
        </w:rPr>
        <w:t xml:space="preserve"> </w:t>
      </w:r>
      <w:r w:rsidRPr="00AC7452">
        <w:rPr>
          <w:iCs/>
          <w:sz w:val="24"/>
          <w:szCs w:val="24"/>
        </w:rPr>
        <w:t>приг</w:t>
      </w:r>
      <w:r w:rsidRPr="00AC7452">
        <w:rPr>
          <w:sz w:val="24"/>
          <w:szCs w:val="24"/>
        </w:rPr>
        <w:t>ласило юридических лиц</w:t>
      </w:r>
      <w:r w:rsidR="005B75A6" w:rsidRPr="00AC7452">
        <w:rPr>
          <w:sz w:val="24"/>
          <w:szCs w:val="24"/>
        </w:rPr>
        <w:t xml:space="preserve"> и физических лиц (в т.</w:t>
      </w:r>
      <w:r w:rsidR="003129D4" w:rsidRPr="00AC7452">
        <w:rPr>
          <w:sz w:val="24"/>
          <w:szCs w:val="24"/>
        </w:rPr>
        <w:t xml:space="preserve"> </w:t>
      </w:r>
      <w:r w:rsidR="005B75A6" w:rsidRPr="00AC7452">
        <w:rPr>
          <w:sz w:val="24"/>
          <w:szCs w:val="24"/>
        </w:rPr>
        <w:t>ч. индивидуальных предпринимателей)</w:t>
      </w:r>
      <w:r w:rsidR="00AE677F" w:rsidRPr="00AC7452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AC7452">
        <w:rPr>
          <w:sz w:val="24"/>
          <w:szCs w:val="24"/>
        </w:rPr>
        <w:t xml:space="preserve"> </w:t>
      </w:r>
      <w:r w:rsidR="00D15381" w:rsidRPr="00AC7452">
        <w:rPr>
          <w:sz w:val="24"/>
          <w:szCs w:val="24"/>
        </w:rPr>
        <w:t xml:space="preserve">(далее – Участники) </w:t>
      </w:r>
      <w:r w:rsidR="004B5EB3" w:rsidRPr="00AC7452">
        <w:rPr>
          <w:sz w:val="24"/>
          <w:szCs w:val="24"/>
        </w:rPr>
        <w:t>к участию в процедуре О</w:t>
      </w:r>
      <w:r w:rsidRPr="00AC7452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AC7452">
        <w:rPr>
          <w:sz w:val="24"/>
          <w:szCs w:val="24"/>
        </w:rPr>
        <w:t xml:space="preserve">на право заключения </w:t>
      </w:r>
      <w:r w:rsidR="00AE677F" w:rsidRPr="00AC7452">
        <w:rPr>
          <w:sz w:val="24"/>
          <w:szCs w:val="24"/>
        </w:rPr>
        <w:t>Договора на поставку вездехода колесного с автоприцепом для транспортировки для нужд ПАО «МРСК Центра» (филиала</w:t>
      </w:r>
      <w:r w:rsidR="00862664" w:rsidRPr="00AC7452">
        <w:rPr>
          <w:sz w:val="24"/>
          <w:szCs w:val="24"/>
        </w:rPr>
        <w:t xml:space="preserve"> «Тверьэнерго», расположенного по адресу: РФ, 170006, г. Тверь, ул. Бебеля, 1)</w:t>
      </w:r>
      <w:r w:rsidRPr="00AC7452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AC745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AC7452">
        <w:rPr>
          <w:sz w:val="24"/>
          <w:szCs w:val="24"/>
        </w:rPr>
        <w:t xml:space="preserve">Настоящий </w:t>
      </w:r>
      <w:r w:rsidR="004B5EB3" w:rsidRPr="00AC7452">
        <w:rPr>
          <w:sz w:val="24"/>
          <w:szCs w:val="24"/>
        </w:rPr>
        <w:t>З</w:t>
      </w:r>
      <w:r w:rsidRPr="00AC7452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AC7452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AC7452">
          <w:rPr>
            <w:rStyle w:val="a7"/>
            <w:sz w:val="24"/>
            <w:szCs w:val="24"/>
          </w:rPr>
          <w:t>www.b2b-mrsk.ru</w:t>
        </w:r>
      </w:hyperlink>
      <w:r w:rsidR="00914CDF" w:rsidRPr="00AC7452">
        <w:rPr>
          <w:sz w:val="24"/>
          <w:szCs w:val="24"/>
        </w:rPr>
        <w:t xml:space="preserve"> </w:t>
      </w:r>
      <w:r w:rsidR="00702B2C" w:rsidRPr="00AC7452">
        <w:rPr>
          <w:sz w:val="24"/>
          <w:szCs w:val="24"/>
        </w:rPr>
        <w:t>(далее — ЭТП)</w:t>
      </w:r>
      <w:r w:rsidR="005B75A6" w:rsidRPr="00AC7452">
        <w:rPr>
          <w:sz w:val="24"/>
          <w:szCs w:val="24"/>
        </w:rPr>
        <w:t>.</w:t>
      </w:r>
      <w:bookmarkEnd w:id="14"/>
    </w:p>
    <w:p w:rsidR="00717F60" w:rsidRPr="00AC745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AC7452">
        <w:rPr>
          <w:sz w:val="24"/>
          <w:szCs w:val="24"/>
        </w:rPr>
        <w:t>Заказчик</w:t>
      </w:r>
      <w:r w:rsidR="00702B2C" w:rsidRPr="00AC7452">
        <w:rPr>
          <w:sz w:val="24"/>
          <w:szCs w:val="24"/>
        </w:rPr>
        <w:t xml:space="preserve">: </w:t>
      </w:r>
      <w:r w:rsidRPr="00AC7452">
        <w:rPr>
          <w:sz w:val="24"/>
          <w:szCs w:val="24"/>
        </w:rPr>
        <w:t xml:space="preserve"> </w:t>
      </w:r>
      <w:r w:rsidR="00702B2C" w:rsidRPr="00AC7452">
        <w:rPr>
          <w:iCs/>
          <w:sz w:val="24"/>
          <w:szCs w:val="24"/>
        </w:rPr>
        <w:t>ПАО «МРСК Центра».</w:t>
      </w:r>
      <w:r w:rsidRPr="00AC7452">
        <w:rPr>
          <w:rStyle w:val="aa"/>
          <w:sz w:val="24"/>
          <w:szCs w:val="24"/>
        </w:rPr>
        <w:t xml:space="preserve"> </w:t>
      </w:r>
      <w:bookmarkEnd w:id="15"/>
    </w:p>
    <w:p w:rsidR="008C4223" w:rsidRPr="00AC7452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 xml:space="preserve">апроса </w:t>
      </w:r>
      <w:r w:rsidR="00717F60" w:rsidRPr="00AC7452">
        <w:rPr>
          <w:sz w:val="24"/>
          <w:szCs w:val="24"/>
        </w:rPr>
        <w:t>предложений</w:t>
      </w:r>
      <w:r w:rsidR="00702B2C" w:rsidRPr="00AC7452">
        <w:rPr>
          <w:sz w:val="24"/>
          <w:szCs w:val="24"/>
        </w:rPr>
        <w:t>:</w:t>
      </w:r>
      <w:bookmarkEnd w:id="16"/>
    </w:p>
    <w:p w:rsidR="00A40714" w:rsidRPr="00AC7452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C7452">
        <w:rPr>
          <w:b/>
          <w:sz w:val="24"/>
          <w:szCs w:val="24"/>
          <w:u w:val="single"/>
        </w:rPr>
        <w:t>Лот №1:</w:t>
      </w:r>
      <w:r w:rsidR="00717F60" w:rsidRPr="00AC7452">
        <w:rPr>
          <w:sz w:val="24"/>
          <w:szCs w:val="24"/>
        </w:rPr>
        <w:t xml:space="preserve"> право заключения </w:t>
      </w:r>
      <w:r w:rsidR="00AE677F" w:rsidRPr="00AC7452">
        <w:rPr>
          <w:sz w:val="24"/>
          <w:szCs w:val="24"/>
        </w:rPr>
        <w:t>Договора на поставку вездехода колесного с автоприцепом для транспортировки для нужд ПАО «МРСК Центра» (филиала «Тверьэнерго</w:t>
      </w:r>
      <w:r w:rsidR="00862664" w:rsidRPr="00AC7452">
        <w:rPr>
          <w:sz w:val="24"/>
          <w:szCs w:val="24"/>
        </w:rPr>
        <w:t>»</w:t>
      </w:r>
      <w:r w:rsidR="00702B2C" w:rsidRPr="00AC7452">
        <w:rPr>
          <w:sz w:val="24"/>
          <w:szCs w:val="24"/>
        </w:rPr>
        <w:t>)</w:t>
      </w:r>
      <w:bookmarkEnd w:id="17"/>
      <w:r w:rsidR="00702B2C" w:rsidRPr="00AC7452">
        <w:rPr>
          <w:sz w:val="24"/>
          <w:szCs w:val="24"/>
        </w:rPr>
        <w:t>.</w:t>
      </w:r>
    </w:p>
    <w:p w:rsidR="008C4223" w:rsidRPr="00AC7452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C7452">
        <w:rPr>
          <w:sz w:val="24"/>
          <w:szCs w:val="24"/>
        </w:rPr>
        <w:t xml:space="preserve">Количество лотов: </w:t>
      </w:r>
      <w:r w:rsidRPr="00AC7452">
        <w:rPr>
          <w:b/>
          <w:sz w:val="24"/>
          <w:szCs w:val="24"/>
        </w:rPr>
        <w:t>1 (один)</w:t>
      </w:r>
      <w:r w:rsidRPr="00AC7452">
        <w:rPr>
          <w:sz w:val="24"/>
          <w:szCs w:val="24"/>
        </w:rPr>
        <w:t>.</w:t>
      </w:r>
    </w:p>
    <w:bookmarkEnd w:id="18"/>
    <w:p w:rsidR="009D7F01" w:rsidRPr="00AC7452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C745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AC7452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AC745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AC7452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AC7452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AC7452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AC7452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AC7452">
        <w:rPr>
          <w:sz w:val="24"/>
          <w:szCs w:val="24"/>
          <w:lang w:eastAsia="ru-RU"/>
        </w:rPr>
        <w:t>.</w:t>
      </w:r>
    </w:p>
    <w:p w:rsidR="00804801" w:rsidRPr="00AC7452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C7452">
        <w:rPr>
          <w:sz w:val="24"/>
          <w:szCs w:val="24"/>
        </w:rPr>
        <w:t>Частичное выполнение</w:t>
      </w:r>
      <w:r w:rsidR="002946EF" w:rsidRPr="00AC7452">
        <w:rPr>
          <w:sz w:val="24"/>
          <w:szCs w:val="24"/>
        </w:rPr>
        <w:t xml:space="preserve"> </w:t>
      </w:r>
      <w:r w:rsidR="004D17BD" w:rsidRPr="00AC7452">
        <w:rPr>
          <w:sz w:val="24"/>
          <w:szCs w:val="24"/>
        </w:rPr>
        <w:t xml:space="preserve">поставок, </w:t>
      </w:r>
      <w:r w:rsidR="00AD3EBC" w:rsidRPr="00AC7452">
        <w:rPr>
          <w:sz w:val="24"/>
          <w:szCs w:val="24"/>
        </w:rPr>
        <w:t>работ (услуг)</w:t>
      </w:r>
      <w:r w:rsidRPr="00AC7452">
        <w:rPr>
          <w:sz w:val="24"/>
          <w:szCs w:val="24"/>
        </w:rPr>
        <w:t xml:space="preserve"> не допускается.</w:t>
      </w:r>
    </w:p>
    <w:p w:rsidR="00717F60" w:rsidRPr="00AC7452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AC7452">
        <w:rPr>
          <w:sz w:val="24"/>
          <w:szCs w:val="24"/>
        </w:rPr>
        <w:t>Сроки</w:t>
      </w:r>
      <w:r w:rsidR="00717F60" w:rsidRPr="00AC7452">
        <w:rPr>
          <w:sz w:val="24"/>
          <w:szCs w:val="24"/>
        </w:rPr>
        <w:t xml:space="preserve"> </w:t>
      </w:r>
      <w:r w:rsidR="002946EF" w:rsidRPr="00AC7452">
        <w:rPr>
          <w:sz w:val="24"/>
          <w:szCs w:val="24"/>
        </w:rPr>
        <w:t xml:space="preserve">выполнения </w:t>
      </w:r>
      <w:r w:rsidR="00702B2C" w:rsidRPr="00AC7452">
        <w:rPr>
          <w:sz w:val="24"/>
          <w:szCs w:val="24"/>
        </w:rPr>
        <w:t>поставок</w:t>
      </w:r>
      <w:r w:rsidR="00717F60" w:rsidRPr="00AC7452">
        <w:rPr>
          <w:sz w:val="24"/>
          <w:szCs w:val="24"/>
        </w:rPr>
        <w:t xml:space="preserve">: </w:t>
      </w:r>
      <w:r w:rsidR="008C697F" w:rsidRPr="008C697F">
        <w:rPr>
          <w:b/>
          <w:sz w:val="24"/>
          <w:szCs w:val="24"/>
        </w:rPr>
        <w:t>с момента заключения договора по 20.12.2018</w:t>
      </w:r>
      <w:r w:rsidR="008C697F">
        <w:rPr>
          <w:b/>
          <w:sz w:val="24"/>
          <w:szCs w:val="24"/>
        </w:rPr>
        <w:t xml:space="preserve"> г</w:t>
      </w:r>
      <w:bookmarkStart w:id="20" w:name="_GoBack"/>
      <w:bookmarkEnd w:id="20"/>
      <w:r w:rsidR="00717F60" w:rsidRPr="00AC7452">
        <w:rPr>
          <w:sz w:val="24"/>
          <w:szCs w:val="24"/>
        </w:rPr>
        <w:t>.</w:t>
      </w:r>
      <w:bookmarkEnd w:id="19"/>
    </w:p>
    <w:p w:rsidR="008D2928" w:rsidRPr="00AC745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AC7452">
        <w:rPr>
          <w:sz w:val="24"/>
          <w:szCs w:val="24"/>
        </w:rPr>
        <w:t xml:space="preserve">Отгрузочные реквизиты/базис поставки: </w:t>
      </w:r>
      <w:r w:rsidR="008D2928" w:rsidRPr="00AC7452">
        <w:rPr>
          <w:sz w:val="24"/>
          <w:szCs w:val="24"/>
        </w:rPr>
        <w:t xml:space="preserve">на условиях DDP (Согласно ИНКОТЕРМС </w:t>
      </w:r>
      <w:r w:rsidR="00DA1402" w:rsidRPr="00AC7452">
        <w:rPr>
          <w:sz w:val="24"/>
          <w:szCs w:val="24"/>
        </w:rPr>
        <w:t>2010</w:t>
      </w:r>
      <w:r w:rsidR="008D2928" w:rsidRPr="00AC7452">
        <w:rPr>
          <w:sz w:val="24"/>
          <w:szCs w:val="24"/>
        </w:rPr>
        <w:t>) по адрес</w:t>
      </w:r>
      <w:r w:rsidR="00AE677F" w:rsidRPr="00AC7452">
        <w:rPr>
          <w:sz w:val="24"/>
          <w:szCs w:val="24"/>
        </w:rPr>
        <w:t>у</w:t>
      </w:r>
      <w:r w:rsidR="008D2928" w:rsidRPr="00AC7452">
        <w:rPr>
          <w:sz w:val="24"/>
          <w:szCs w:val="24"/>
        </w:rPr>
        <w:t xml:space="preserve"> филиал</w:t>
      </w:r>
      <w:r w:rsidR="00AE677F" w:rsidRPr="00AC7452">
        <w:rPr>
          <w:sz w:val="24"/>
          <w:szCs w:val="24"/>
        </w:rPr>
        <w:t>а</w:t>
      </w:r>
      <w:r w:rsidR="008D2928" w:rsidRPr="00AC7452">
        <w:rPr>
          <w:sz w:val="24"/>
          <w:szCs w:val="24"/>
        </w:rPr>
        <w:t xml:space="preserve"> ПАО «МРСК Центра»:</w:t>
      </w:r>
      <w:bookmarkEnd w:id="21"/>
    </w:p>
    <w:p w:rsidR="002A47D1" w:rsidRPr="00AC7452" w:rsidRDefault="00AE677F" w:rsidP="00AE677F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C7452">
        <w:rPr>
          <w:rFonts w:ascii="Times New Roman" w:hAnsi="Times New Roman"/>
          <w:sz w:val="24"/>
          <w:szCs w:val="24"/>
        </w:rPr>
        <w:t xml:space="preserve"> </w:t>
      </w:r>
      <w:r w:rsidR="008D2928" w:rsidRPr="00AC7452">
        <w:rPr>
          <w:rFonts w:ascii="Times New Roman" w:hAnsi="Times New Roman"/>
          <w:sz w:val="24"/>
          <w:szCs w:val="24"/>
        </w:rPr>
        <w:t xml:space="preserve">«Тверьэнерго», РФ, 170001, г. Тверь, </w:t>
      </w:r>
      <w:r w:rsidR="00FB6C72" w:rsidRPr="00AC7452">
        <w:rPr>
          <w:rFonts w:ascii="Times New Roman" w:hAnsi="Times New Roman"/>
          <w:sz w:val="24"/>
          <w:szCs w:val="24"/>
        </w:rPr>
        <w:t>ул. Димитрова</w:t>
      </w:r>
      <w:r w:rsidRPr="00AC7452">
        <w:rPr>
          <w:rFonts w:ascii="Times New Roman" w:hAnsi="Times New Roman"/>
          <w:sz w:val="24"/>
          <w:szCs w:val="24"/>
        </w:rPr>
        <w:t>, 66 (Центральный склад)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AC7452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382BC0" w:rsidRPr="00AC7452">
        <w:rPr>
          <w:iCs/>
          <w:sz w:val="24"/>
          <w:szCs w:val="24"/>
        </w:rPr>
        <w:t>календарных</w:t>
      </w:r>
      <w:r w:rsidRPr="00AC7452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</w:t>
      </w:r>
      <w:r w:rsidRPr="00382A07">
        <w:rPr>
          <w:iCs/>
          <w:sz w:val="24"/>
          <w:szCs w:val="24"/>
        </w:rPr>
        <w:t>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EE0095" w:rsidRPr="00382BC0" w:rsidRDefault="002A47D1" w:rsidP="00382BC0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bookmarkStart w:id="23" w:name="_Toc439166307"/>
      <w:bookmarkStart w:id="24" w:name="_Toc439170655"/>
      <w:bookmarkStart w:id="25" w:name="_Toc439172757"/>
      <w:bookmarkStart w:id="26" w:name="_Toc439173201"/>
      <w:r w:rsidR="00382BC0">
        <w:rPr>
          <w:sz w:val="24"/>
          <w:szCs w:val="24"/>
        </w:rPr>
        <w:t xml:space="preserve"> настоящей Документации</w:t>
      </w:r>
      <w:r w:rsidR="00EE0095" w:rsidRPr="00382BC0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382A07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 xml:space="preserve">ами запроса предложений. 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>3 (трех) рабочих дней с даты поступления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5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AC7452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 xml:space="preserve">и не подлежит изменению при изменении официального </w:t>
      </w:r>
      <w:r w:rsidRPr="00AC7452">
        <w:rPr>
          <w:bCs w:val="0"/>
          <w:sz w:val="24"/>
          <w:szCs w:val="24"/>
        </w:rPr>
        <w:t>курса валюты.</w:t>
      </w:r>
    </w:p>
    <w:p w:rsidR="00717F60" w:rsidRPr="00AC7452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AC7452">
        <w:rPr>
          <w:szCs w:val="24"/>
        </w:rPr>
        <w:t xml:space="preserve">Начальная (максимальная) цена </w:t>
      </w:r>
      <w:r w:rsidR="00123C70" w:rsidRPr="00AC7452">
        <w:rPr>
          <w:szCs w:val="24"/>
        </w:rPr>
        <w:t>Договор</w:t>
      </w:r>
      <w:r w:rsidRPr="00AC7452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AC7452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AC7452">
        <w:rPr>
          <w:bCs w:val="0"/>
          <w:sz w:val="24"/>
          <w:szCs w:val="24"/>
        </w:rPr>
        <w:t xml:space="preserve">Начальная (максимальная) цена </w:t>
      </w:r>
      <w:r w:rsidR="00123C70" w:rsidRPr="00AC7452">
        <w:rPr>
          <w:bCs w:val="0"/>
          <w:sz w:val="24"/>
          <w:szCs w:val="24"/>
        </w:rPr>
        <w:t>Договор</w:t>
      </w:r>
      <w:r w:rsidRPr="00AC7452">
        <w:rPr>
          <w:bCs w:val="0"/>
          <w:sz w:val="24"/>
          <w:szCs w:val="24"/>
        </w:rPr>
        <w:t>а</w:t>
      </w:r>
      <w:r w:rsidR="00216641" w:rsidRPr="00AC7452">
        <w:rPr>
          <w:bCs w:val="0"/>
          <w:sz w:val="24"/>
          <w:szCs w:val="24"/>
        </w:rPr>
        <w:t>:</w:t>
      </w:r>
      <w:bookmarkEnd w:id="411"/>
    </w:p>
    <w:p w:rsidR="00280464" w:rsidRPr="00AC7452" w:rsidRDefault="00216641" w:rsidP="00382BC0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AC7452">
        <w:rPr>
          <w:b/>
          <w:bCs w:val="0"/>
          <w:sz w:val="24"/>
          <w:szCs w:val="24"/>
          <w:u w:val="single"/>
        </w:rPr>
        <w:t>По Лоту №1:</w:t>
      </w:r>
      <w:r w:rsidR="00717F60" w:rsidRPr="00AC7452">
        <w:rPr>
          <w:bCs w:val="0"/>
          <w:sz w:val="24"/>
          <w:szCs w:val="24"/>
        </w:rPr>
        <w:t xml:space="preserve"> </w:t>
      </w:r>
      <w:r w:rsidR="00382BC0" w:rsidRPr="00AC7452">
        <w:rPr>
          <w:bCs w:val="0"/>
          <w:sz w:val="23"/>
          <w:szCs w:val="23"/>
          <w:lang w:eastAsia="ru-RU"/>
        </w:rPr>
        <w:t xml:space="preserve">23 135 594,00 </w:t>
      </w:r>
      <w:r w:rsidR="00382BC0" w:rsidRPr="00AC7452">
        <w:rPr>
          <w:bCs w:val="0"/>
          <w:iCs/>
          <w:sz w:val="23"/>
          <w:szCs w:val="23"/>
          <w:lang w:eastAsia="ru-RU"/>
        </w:rPr>
        <w:t>(Двадцать три миллиона сто тридцать пять тысяч пятьсот девяносто четыре) рубля 00 копеек РФ</w:t>
      </w:r>
      <w:r w:rsidR="00155DAF" w:rsidRPr="00AC7452">
        <w:rPr>
          <w:sz w:val="24"/>
          <w:szCs w:val="24"/>
        </w:rPr>
        <w:t xml:space="preserve">, без учета НДС; НДС составляет </w:t>
      </w:r>
      <w:r w:rsidR="00382BC0" w:rsidRPr="00AC7452">
        <w:rPr>
          <w:bCs w:val="0"/>
          <w:sz w:val="23"/>
          <w:szCs w:val="23"/>
          <w:lang w:eastAsia="ru-RU"/>
        </w:rPr>
        <w:t>4 164 406,92 (Четыре миллиона сто шестьдесят четыре тысячи четыреста шесть) рублей 92 копейки</w:t>
      </w:r>
      <w:r w:rsidR="00155DAF" w:rsidRPr="00AC7452">
        <w:rPr>
          <w:sz w:val="24"/>
          <w:szCs w:val="24"/>
        </w:rPr>
        <w:t xml:space="preserve"> РФ; </w:t>
      </w:r>
      <w:r w:rsidR="00382BC0" w:rsidRPr="00AC7452">
        <w:rPr>
          <w:bCs w:val="0"/>
          <w:sz w:val="23"/>
          <w:szCs w:val="23"/>
          <w:lang w:eastAsia="ru-RU"/>
        </w:rPr>
        <w:t>27 300 000,92 (Двадцать семь миллионов триста тысяч) рублей 92 копейки</w:t>
      </w:r>
      <w:r w:rsidR="00155DAF" w:rsidRPr="00AC7452">
        <w:rPr>
          <w:sz w:val="24"/>
          <w:szCs w:val="24"/>
        </w:rPr>
        <w:t xml:space="preserve"> РФ, с учетом НДС</w:t>
      </w:r>
      <w:r w:rsidR="00280464" w:rsidRPr="00AC7452">
        <w:rPr>
          <w:rFonts w:eastAsia="Calibri"/>
          <w:sz w:val="24"/>
          <w:szCs w:val="24"/>
          <w:lang w:eastAsia="en-US"/>
        </w:rPr>
        <w:t>.</w:t>
      </w:r>
    </w:p>
    <w:p w:rsidR="004F657D" w:rsidRPr="00AC7452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AC7452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AC7452">
        <w:rPr>
          <w:sz w:val="24"/>
          <w:szCs w:val="24"/>
        </w:rPr>
        <w:t>Договора (Лота)</w:t>
      </w:r>
      <w:r w:rsidR="004F657D" w:rsidRPr="00AC7452">
        <w:rPr>
          <w:bCs w:val="0"/>
          <w:sz w:val="24"/>
          <w:szCs w:val="24"/>
        </w:rPr>
        <w:t>.</w:t>
      </w:r>
    </w:p>
    <w:p w:rsidR="00546518" w:rsidRPr="00AC7452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C7452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AC7452">
        <w:rPr>
          <w:sz w:val="24"/>
          <w:szCs w:val="24"/>
        </w:rPr>
        <w:t>Договора (Лота)</w:t>
      </w:r>
      <w:r w:rsidRPr="00AC7452">
        <w:rPr>
          <w:sz w:val="24"/>
          <w:szCs w:val="24"/>
        </w:rPr>
        <w:t xml:space="preserve"> по данному филиалу</w:t>
      </w:r>
      <w:r w:rsidR="00546518" w:rsidRPr="00AC7452">
        <w:rPr>
          <w:sz w:val="24"/>
          <w:szCs w:val="24"/>
        </w:rPr>
        <w:t>.</w:t>
      </w:r>
    </w:p>
    <w:p w:rsidR="004F657D" w:rsidRPr="00AC745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C7452">
        <w:rPr>
          <w:bCs w:val="0"/>
          <w:sz w:val="24"/>
          <w:szCs w:val="24"/>
        </w:rPr>
        <w:t xml:space="preserve">Цена в письме о подаче оферты </w:t>
      </w:r>
      <w:r w:rsidR="003F3A69" w:rsidRPr="00AC7452">
        <w:rPr>
          <w:bCs w:val="0"/>
          <w:spacing w:val="-2"/>
          <w:sz w:val="24"/>
          <w:szCs w:val="24"/>
        </w:rPr>
        <w:t>(под</w:t>
      </w:r>
      <w:r w:rsidR="003F3A69" w:rsidRPr="00AC7452">
        <w:rPr>
          <w:bCs w:val="0"/>
          <w:sz w:val="24"/>
          <w:szCs w:val="24"/>
        </w:rPr>
        <w:t xml:space="preserve">раздел </w:t>
      </w:r>
      <w:r w:rsidR="00007625" w:rsidRPr="00AC7452">
        <w:fldChar w:fldCharType="begin"/>
      </w:r>
      <w:r w:rsidR="00007625" w:rsidRPr="00AC7452">
        <w:instrText xml:space="preserve"> REF _Ref55336310 \r \h  \* MERGEFORMAT </w:instrText>
      </w:r>
      <w:r w:rsidR="00007625" w:rsidRPr="00AC7452">
        <w:fldChar w:fldCharType="separate"/>
      </w:r>
      <w:r w:rsidR="004D5055" w:rsidRPr="00AC7452">
        <w:rPr>
          <w:bCs w:val="0"/>
          <w:sz w:val="24"/>
          <w:szCs w:val="24"/>
        </w:rPr>
        <w:t>5.1</w:t>
      </w:r>
      <w:r w:rsidR="00007625" w:rsidRPr="00AC7452">
        <w:fldChar w:fldCharType="end"/>
      </w:r>
      <w:r w:rsidR="003F3A69" w:rsidRPr="00AC7452">
        <w:rPr>
          <w:bCs w:val="0"/>
          <w:sz w:val="24"/>
          <w:szCs w:val="24"/>
          <w:lang w:eastAsia="ru-RU"/>
        </w:rPr>
        <w:t>)</w:t>
      </w:r>
      <w:r w:rsidRPr="00AC7452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C7452">
        <w:rPr>
          <w:bCs w:val="0"/>
          <w:sz w:val="24"/>
          <w:szCs w:val="24"/>
        </w:rPr>
        <w:t>Сводной таблице стоимости</w:t>
      </w:r>
      <w:r w:rsidRPr="00AC7452">
        <w:rPr>
          <w:bCs w:val="0"/>
          <w:sz w:val="24"/>
          <w:szCs w:val="24"/>
        </w:rPr>
        <w:t xml:space="preserve"> </w:t>
      </w:r>
      <w:r w:rsidR="00F04258" w:rsidRPr="00AC7452">
        <w:rPr>
          <w:bCs w:val="0"/>
          <w:sz w:val="24"/>
          <w:szCs w:val="24"/>
        </w:rPr>
        <w:t xml:space="preserve">поставок </w:t>
      </w:r>
      <w:r w:rsidR="003F3A69" w:rsidRPr="00AC7452">
        <w:rPr>
          <w:bCs w:val="0"/>
          <w:sz w:val="24"/>
          <w:szCs w:val="24"/>
        </w:rPr>
        <w:t>(</w:t>
      </w:r>
      <w:r w:rsidR="003F3A69" w:rsidRPr="00AC7452">
        <w:rPr>
          <w:bCs w:val="0"/>
          <w:spacing w:val="-2"/>
          <w:sz w:val="24"/>
          <w:szCs w:val="24"/>
        </w:rPr>
        <w:t>под</w:t>
      </w:r>
      <w:r w:rsidR="003F3A69" w:rsidRPr="00AC7452">
        <w:rPr>
          <w:bCs w:val="0"/>
          <w:sz w:val="24"/>
          <w:szCs w:val="24"/>
        </w:rPr>
        <w:t xml:space="preserve">раздел </w:t>
      </w:r>
      <w:r w:rsidR="00007625" w:rsidRPr="00AC7452">
        <w:fldChar w:fldCharType="begin"/>
      </w:r>
      <w:r w:rsidR="00007625" w:rsidRPr="00AC7452">
        <w:instrText xml:space="preserve"> REF _Ref440271072 \r \h  \* MERGEFORMAT </w:instrText>
      </w:r>
      <w:r w:rsidR="00007625" w:rsidRPr="00AC7452">
        <w:fldChar w:fldCharType="separate"/>
      </w:r>
      <w:r w:rsidR="004D5055" w:rsidRPr="00AC7452">
        <w:rPr>
          <w:bCs w:val="0"/>
          <w:sz w:val="24"/>
          <w:szCs w:val="24"/>
        </w:rPr>
        <w:t>5.2</w:t>
      </w:r>
      <w:r w:rsidR="00007625" w:rsidRPr="00AC7452">
        <w:fldChar w:fldCharType="end"/>
      </w:r>
      <w:r w:rsidR="003F3A69" w:rsidRPr="00AC7452">
        <w:rPr>
          <w:bCs w:val="0"/>
          <w:sz w:val="24"/>
          <w:szCs w:val="24"/>
        </w:rPr>
        <w:t>)</w:t>
      </w:r>
      <w:r w:rsidR="007C6A7B" w:rsidRPr="00AC7452">
        <w:rPr>
          <w:bCs w:val="0"/>
          <w:sz w:val="24"/>
          <w:szCs w:val="24"/>
        </w:rPr>
        <w:t xml:space="preserve"> и </w:t>
      </w:r>
      <w:r w:rsidR="007C6A7B" w:rsidRPr="00AC7452">
        <w:rPr>
          <w:sz w:val="24"/>
          <w:szCs w:val="24"/>
        </w:rPr>
        <w:t>на «котировочной доске» ЭТП</w:t>
      </w:r>
      <w:r w:rsidRPr="00AC7452">
        <w:rPr>
          <w:bCs w:val="0"/>
          <w:sz w:val="24"/>
          <w:szCs w:val="24"/>
        </w:rPr>
        <w:t>. В противном случае Заявк</w:t>
      </w:r>
      <w:r w:rsidR="003F5CDB" w:rsidRPr="00AC7452">
        <w:rPr>
          <w:bCs w:val="0"/>
          <w:sz w:val="24"/>
          <w:szCs w:val="24"/>
        </w:rPr>
        <w:t>а</w:t>
      </w:r>
      <w:r w:rsidRPr="00AC7452">
        <w:rPr>
          <w:bCs w:val="0"/>
          <w:sz w:val="24"/>
          <w:szCs w:val="24"/>
        </w:rPr>
        <w:t xml:space="preserve"> Участника будет отклонен</w:t>
      </w:r>
      <w:r w:rsidR="003F5CDB" w:rsidRPr="00AC7452">
        <w:rPr>
          <w:bCs w:val="0"/>
          <w:sz w:val="24"/>
          <w:szCs w:val="24"/>
        </w:rPr>
        <w:t>а</w:t>
      </w:r>
      <w:r w:rsidRPr="00AC7452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AC745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C7452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AC7452">
        <w:fldChar w:fldCharType="begin"/>
      </w:r>
      <w:r w:rsidR="00007625" w:rsidRPr="00AC7452">
        <w:instrText xml:space="preserve"> REF _Ref306138385 \r \h  \* MERGEFORMAT </w:instrText>
      </w:r>
      <w:r w:rsidR="00007625" w:rsidRPr="00AC7452">
        <w:fldChar w:fldCharType="separate"/>
      </w:r>
      <w:r w:rsidR="004D5055" w:rsidRPr="00AC7452">
        <w:rPr>
          <w:bCs w:val="0"/>
          <w:sz w:val="24"/>
          <w:szCs w:val="24"/>
        </w:rPr>
        <w:t>3.6.4</w:t>
      </w:r>
      <w:r w:rsidR="00007625" w:rsidRPr="00AC7452">
        <w:fldChar w:fldCharType="end"/>
      </w:r>
      <w:r w:rsidRPr="00AC745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AC745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C7452">
        <w:rPr>
          <w:bCs w:val="0"/>
          <w:sz w:val="24"/>
          <w:szCs w:val="24"/>
        </w:rPr>
        <w:t>Начальная (</w:t>
      </w:r>
      <w:r w:rsidR="007C6A7B" w:rsidRPr="00AC7452">
        <w:rPr>
          <w:szCs w:val="24"/>
        </w:rPr>
        <w:t>максимальная</w:t>
      </w:r>
      <w:r w:rsidRPr="00AC7452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C7452">
        <w:rPr>
          <w:bCs w:val="0"/>
          <w:sz w:val="24"/>
          <w:szCs w:val="24"/>
        </w:rPr>
        <w:t>.</w:t>
      </w:r>
      <w:r w:rsidR="00AD344A" w:rsidRPr="00AC7452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C7452">
        <w:rPr>
          <w:bCs w:val="0"/>
          <w:sz w:val="24"/>
          <w:szCs w:val="24"/>
        </w:rPr>
        <w:t>Если по итогам вскрытия конвертов с заявками, либо завершения аукционной процедуры на понижение</w:t>
      </w:r>
      <w:r w:rsidRPr="004A1A68">
        <w:rPr>
          <w:bCs w:val="0"/>
          <w:sz w:val="24"/>
          <w:szCs w:val="24"/>
        </w:rPr>
        <w:t xml:space="preserve"> цены (переторжки) Участник предложил </w:t>
      </w:r>
      <w:r w:rsidRPr="004A1A68">
        <w:rPr>
          <w:bCs w:val="0"/>
          <w:sz w:val="24"/>
          <w:szCs w:val="24"/>
        </w:rPr>
        <w:lastRenderedPageBreak/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AC7452">
        <w:rPr>
          <w:bCs w:val="0"/>
          <w:sz w:val="24"/>
          <w:szCs w:val="24"/>
        </w:rPr>
        <w:t>Участник</w:t>
      </w:r>
      <w:r w:rsidRPr="00AC7452">
        <w:rPr>
          <w:bCs w:val="0"/>
          <w:sz w:val="24"/>
          <w:szCs w:val="24"/>
        </w:rPr>
        <w:t>ам</w:t>
      </w:r>
      <w:bookmarkEnd w:id="427"/>
      <w:r w:rsidRPr="00AC7452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AC7452">
        <w:rPr>
          <w:bCs w:val="0"/>
          <w:sz w:val="24"/>
          <w:szCs w:val="24"/>
        </w:rPr>
        <w:t xml:space="preserve"> у</w:t>
      </w:r>
      <w:r w:rsidRPr="00AC7452">
        <w:rPr>
          <w:bCs w:val="0"/>
          <w:sz w:val="24"/>
          <w:szCs w:val="24"/>
        </w:rPr>
        <w:t xml:space="preserve">частвовать в процедуре </w:t>
      </w:r>
      <w:r w:rsidR="009C744E" w:rsidRPr="00AC7452">
        <w:rPr>
          <w:bCs w:val="0"/>
          <w:sz w:val="24"/>
          <w:szCs w:val="24"/>
        </w:rPr>
        <w:t>З</w:t>
      </w:r>
      <w:r w:rsidRPr="00AC745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AC7452">
        <w:rPr>
          <w:bCs w:val="0"/>
          <w:sz w:val="24"/>
          <w:szCs w:val="24"/>
        </w:rPr>
        <w:t>(в т.</w:t>
      </w:r>
      <w:r w:rsidR="003129D4" w:rsidRPr="00AC7452">
        <w:rPr>
          <w:bCs w:val="0"/>
          <w:sz w:val="24"/>
          <w:szCs w:val="24"/>
        </w:rPr>
        <w:t xml:space="preserve"> </w:t>
      </w:r>
      <w:r w:rsidR="00E71628" w:rsidRPr="00AC7452">
        <w:rPr>
          <w:bCs w:val="0"/>
          <w:sz w:val="24"/>
          <w:szCs w:val="24"/>
        </w:rPr>
        <w:t xml:space="preserve">ч. </w:t>
      </w:r>
      <w:r w:rsidRPr="00AC7452">
        <w:rPr>
          <w:bCs w:val="0"/>
          <w:sz w:val="24"/>
          <w:szCs w:val="24"/>
        </w:rPr>
        <w:t>индивидуальный предприниматель</w:t>
      </w:r>
      <w:r w:rsidR="00E71628" w:rsidRPr="00AC7452">
        <w:rPr>
          <w:bCs w:val="0"/>
          <w:sz w:val="24"/>
          <w:szCs w:val="24"/>
        </w:rPr>
        <w:t>)</w:t>
      </w:r>
      <w:r w:rsidR="00382BC0" w:rsidRPr="00AC7452">
        <w:rPr>
          <w:bCs w:val="0"/>
          <w:sz w:val="24"/>
          <w:szCs w:val="24"/>
        </w:rPr>
        <w:t xml:space="preserve">, </w:t>
      </w:r>
      <w:r w:rsidR="00382BC0" w:rsidRPr="00AC7452">
        <w:rPr>
          <w:sz w:val="24"/>
          <w:szCs w:val="24"/>
        </w:rPr>
        <w:t>являющееся субъектом малого и среднего предпринимательства</w:t>
      </w:r>
      <w:r w:rsidRPr="00AC7452">
        <w:rPr>
          <w:bCs w:val="0"/>
          <w:sz w:val="24"/>
          <w:szCs w:val="24"/>
        </w:rPr>
        <w:t xml:space="preserve">. </w:t>
      </w:r>
      <w:r w:rsidR="003F330D" w:rsidRPr="00AC7452">
        <w:rPr>
          <w:bCs w:val="0"/>
          <w:sz w:val="24"/>
          <w:szCs w:val="24"/>
        </w:rPr>
        <w:t>Привлечение со</w:t>
      </w:r>
      <w:r w:rsidR="00036006" w:rsidRPr="00AC7452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AC7452">
        <w:fldChar w:fldCharType="begin"/>
      </w:r>
      <w:r w:rsidR="00007625" w:rsidRPr="00AC7452">
        <w:instrText xml:space="preserve"> REF _Ref440271628 \r \h  \* MERGEFORMAT </w:instrText>
      </w:r>
      <w:r w:rsidR="00007625" w:rsidRPr="00AC7452">
        <w:fldChar w:fldCharType="separate"/>
      </w:r>
      <w:r w:rsidR="004D5055" w:rsidRPr="00AC7452">
        <w:rPr>
          <w:bCs w:val="0"/>
          <w:sz w:val="24"/>
          <w:szCs w:val="24"/>
        </w:rPr>
        <w:t>3.3.9</w:t>
      </w:r>
      <w:r w:rsidR="00007625" w:rsidRPr="00AC7452">
        <w:fldChar w:fldCharType="end"/>
      </w:r>
      <w:r w:rsidR="00036006" w:rsidRPr="00AC7452">
        <w:rPr>
          <w:bCs w:val="0"/>
          <w:sz w:val="24"/>
          <w:szCs w:val="24"/>
        </w:rPr>
        <w:t xml:space="preserve"> не допускается. </w:t>
      </w:r>
      <w:r w:rsidRPr="00AC7452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C7452">
        <w:rPr>
          <w:bCs w:val="0"/>
          <w:sz w:val="24"/>
          <w:szCs w:val="24"/>
        </w:rPr>
        <w:t>У</w:t>
      </w:r>
      <w:r w:rsidRPr="00AC7452">
        <w:rPr>
          <w:bCs w:val="0"/>
          <w:sz w:val="24"/>
          <w:szCs w:val="24"/>
        </w:rPr>
        <w:t>частникам</w:t>
      </w:r>
      <w:r w:rsidRPr="00382A07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AC7452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 xml:space="preserve">Под </w:t>
      </w:r>
      <w:r w:rsidRPr="00AC7452">
        <w:rPr>
          <w:color w:val="000000"/>
          <w:sz w:val="24"/>
          <w:szCs w:val="24"/>
        </w:rPr>
        <w:t>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AC7452">
        <w:rPr>
          <w:sz w:val="24"/>
          <w:szCs w:val="24"/>
          <w:lang w:eastAsia="ru-RU"/>
        </w:rPr>
        <w:t xml:space="preserve">. </w:t>
      </w:r>
    </w:p>
    <w:p w:rsidR="00382BC0" w:rsidRPr="00AC7452" w:rsidRDefault="00382BC0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C7452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C7452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C7452">
        <w:rPr>
          <w:sz w:val="24"/>
          <w:szCs w:val="24"/>
          <w:lang w:eastAsia="ru-RU"/>
        </w:rPr>
        <w:t>ого(</w:t>
      </w:r>
      <w:r w:rsidRPr="00AC7452">
        <w:rPr>
          <w:sz w:val="24"/>
          <w:szCs w:val="24"/>
          <w:lang w:eastAsia="ru-RU"/>
        </w:rPr>
        <w:t>их</w:t>
      </w:r>
      <w:r w:rsidR="003776BB" w:rsidRPr="00AC7452">
        <w:rPr>
          <w:sz w:val="24"/>
          <w:szCs w:val="24"/>
          <w:lang w:eastAsia="ru-RU"/>
        </w:rPr>
        <w:t>)</w:t>
      </w:r>
      <w:r w:rsidRPr="00AC7452">
        <w:rPr>
          <w:sz w:val="24"/>
          <w:szCs w:val="24"/>
          <w:lang w:eastAsia="ru-RU"/>
        </w:rPr>
        <w:t xml:space="preserve"> задани</w:t>
      </w:r>
      <w:r w:rsidR="003776BB" w:rsidRPr="00AC7452">
        <w:rPr>
          <w:sz w:val="24"/>
          <w:szCs w:val="24"/>
          <w:lang w:eastAsia="ru-RU"/>
        </w:rPr>
        <w:t>я(</w:t>
      </w:r>
      <w:r w:rsidRPr="00AC7452">
        <w:rPr>
          <w:sz w:val="24"/>
          <w:szCs w:val="24"/>
          <w:lang w:eastAsia="ru-RU"/>
        </w:rPr>
        <w:t>й</w:t>
      </w:r>
      <w:r w:rsidR="003776BB" w:rsidRPr="00AC7452">
        <w:rPr>
          <w:sz w:val="24"/>
          <w:szCs w:val="24"/>
          <w:lang w:eastAsia="ru-RU"/>
        </w:rPr>
        <w:t>)</w:t>
      </w:r>
      <w:r w:rsidRPr="00AC7452">
        <w:rPr>
          <w:sz w:val="24"/>
          <w:szCs w:val="24"/>
          <w:lang w:eastAsia="ru-RU"/>
        </w:rPr>
        <w:t>, изложены в Приложении №1 (Техническ</w:t>
      </w:r>
      <w:r w:rsidR="003776BB" w:rsidRPr="00AC7452">
        <w:rPr>
          <w:sz w:val="24"/>
          <w:szCs w:val="24"/>
          <w:lang w:eastAsia="ru-RU"/>
        </w:rPr>
        <w:t>ом</w:t>
      </w:r>
      <w:r w:rsidR="003776BB" w:rsidRPr="00382A07">
        <w:rPr>
          <w:sz w:val="24"/>
          <w:szCs w:val="24"/>
          <w:lang w:eastAsia="ru-RU"/>
        </w:rPr>
        <w:t>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</w:t>
      </w:r>
      <w:r w:rsidRPr="00382A07">
        <w:rPr>
          <w:sz w:val="24"/>
          <w:szCs w:val="24"/>
        </w:rPr>
        <w:lastRenderedPageBreak/>
        <w:t>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Копии Налоговой </w:t>
      </w:r>
      <w:hyperlink r:id="rId33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</w:t>
      </w:r>
      <w:r w:rsidRPr="00382A07">
        <w:rPr>
          <w:sz w:val="24"/>
          <w:szCs w:val="24"/>
        </w:rPr>
        <w:lastRenderedPageBreak/>
        <w:t xml:space="preserve">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</w:t>
      </w:r>
      <w:r w:rsidRPr="00382A07">
        <w:rPr>
          <w:sz w:val="24"/>
          <w:szCs w:val="24"/>
        </w:rPr>
        <w:lastRenderedPageBreak/>
        <w:t>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 xml:space="preserve">правоустанавливающих </w:t>
      </w:r>
      <w:r w:rsidR="00DA1402" w:rsidRPr="00BA1CD4">
        <w:rPr>
          <w:bCs w:val="0"/>
          <w:sz w:val="24"/>
          <w:szCs w:val="24"/>
        </w:rPr>
        <w:lastRenderedPageBreak/>
        <w:t>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</w:t>
      </w:r>
      <w:r w:rsidRPr="00382A07">
        <w:rPr>
          <w:bCs w:val="0"/>
          <w:sz w:val="24"/>
          <w:szCs w:val="24"/>
        </w:rPr>
        <w:lastRenderedPageBreak/>
        <w:t xml:space="preserve">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</w:t>
      </w:r>
      <w:r w:rsidRPr="00382A07">
        <w:rPr>
          <w:bCs w:val="0"/>
          <w:sz w:val="24"/>
          <w:szCs w:val="24"/>
        </w:rPr>
        <w:lastRenderedPageBreak/>
        <w:t xml:space="preserve">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AC7452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</w:t>
      </w:r>
      <w:r w:rsidRPr="00AC7452">
        <w:rPr>
          <w:sz w:val="24"/>
          <w:szCs w:val="24"/>
        </w:rPr>
        <w:t xml:space="preserve">закупочной процедуры (п. </w:t>
      </w:r>
      <w:r w:rsidRPr="00AC7452">
        <w:rPr>
          <w:sz w:val="24"/>
          <w:szCs w:val="24"/>
        </w:rPr>
        <w:fldChar w:fldCharType="begin"/>
      </w:r>
      <w:r w:rsidRPr="00AC7452">
        <w:rPr>
          <w:sz w:val="24"/>
          <w:szCs w:val="24"/>
        </w:rPr>
        <w:instrText xml:space="preserve"> REF _Ref191386085 \r \h  \* MERGEFORMAT </w:instrText>
      </w:r>
      <w:r w:rsidRPr="00AC7452">
        <w:rPr>
          <w:sz w:val="24"/>
          <w:szCs w:val="24"/>
        </w:rPr>
      </w:r>
      <w:r w:rsidRPr="00AC7452">
        <w:rPr>
          <w:sz w:val="24"/>
          <w:szCs w:val="24"/>
        </w:rPr>
        <w:fldChar w:fldCharType="separate"/>
      </w:r>
      <w:r w:rsidR="004D5055" w:rsidRPr="00AC7452">
        <w:rPr>
          <w:sz w:val="24"/>
          <w:szCs w:val="24"/>
        </w:rPr>
        <w:t>1.1.1</w:t>
      </w:r>
      <w:r w:rsidRPr="00AC7452">
        <w:rPr>
          <w:sz w:val="24"/>
          <w:szCs w:val="24"/>
        </w:rPr>
        <w:fldChar w:fldCharType="end"/>
      </w:r>
      <w:r w:rsidRPr="00AC7452">
        <w:rPr>
          <w:sz w:val="24"/>
          <w:szCs w:val="24"/>
        </w:rPr>
        <w:t>).</w:t>
      </w:r>
    </w:p>
    <w:p w:rsidR="0015384A" w:rsidRPr="00AC7452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C7452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AC7452">
        <w:rPr>
          <w:b/>
          <w:sz w:val="24"/>
          <w:szCs w:val="24"/>
        </w:rPr>
        <w:t xml:space="preserve">12:00 </w:t>
      </w:r>
      <w:r w:rsidR="00B81CB8" w:rsidRPr="00AC7452">
        <w:rPr>
          <w:b/>
          <w:sz w:val="24"/>
          <w:szCs w:val="24"/>
        </w:rPr>
        <w:t>18</w:t>
      </w:r>
      <w:r w:rsidRPr="00AC7452">
        <w:rPr>
          <w:b/>
          <w:sz w:val="24"/>
          <w:szCs w:val="24"/>
        </w:rPr>
        <w:t xml:space="preserve"> </w:t>
      </w:r>
      <w:r w:rsidR="00B81CB8" w:rsidRPr="00AC7452">
        <w:rPr>
          <w:b/>
          <w:sz w:val="24"/>
          <w:szCs w:val="24"/>
        </w:rPr>
        <w:t>октября</w:t>
      </w:r>
      <w:r w:rsidRPr="00AC7452">
        <w:rPr>
          <w:b/>
          <w:sz w:val="24"/>
          <w:szCs w:val="24"/>
        </w:rPr>
        <w:t xml:space="preserve"> 2018 года</w:t>
      </w:r>
      <w:r w:rsidRPr="00AC7452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C7452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</w:t>
      </w:r>
      <w:r w:rsidRPr="00382A07">
        <w:rPr>
          <w:bCs w:val="0"/>
          <w:sz w:val="24"/>
          <w:szCs w:val="24"/>
        </w:rPr>
        <w:t xml:space="preserve">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 запроса предложений, </w:t>
      </w:r>
      <w:r w:rsidRPr="00382A07">
        <w:rPr>
          <w:bCs w:val="0"/>
          <w:sz w:val="24"/>
          <w:szCs w:val="24"/>
        </w:rPr>
        <w:lastRenderedPageBreak/>
        <w:t>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AC7452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AC7452">
        <w:rPr>
          <w:bCs w:val="0"/>
          <w:sz w:val="24"/>
          <w:szCs w:val="24"/>
        </w:rPr>
        <w:t xml:space="preserve">запроса предложений </w:t>
      </w:r>
      <w:r w:rsidR="00932C0A" w:rsidRPr="00AC7452">
        <w:rPr>
          <w:bCs w:val="0"/>
          <w:sz w:val="24"/>
          <w:szCs w:val="24"/>
        </w:rPr>
        <w:t xml:space="preserve">в составе своей </w:t>
      </w:r>
      <w:r w:rsidR="004B5EB3" w:rsidRPr="00AC7452">
        <w:rPr>
          <w:bCs w:val="0"/>
          <w:sz w:val="24"/>
          <w:szCs w:val="24"/>
        </w:rPr>
        <w:t>Заявк</w:t>
      </w:r>
      <w:r w:rsidR="00932C0A" w:rsidRPr="00AC7452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AC7452">
        <w:rPr>
          <w:bCs w:val="0"/>
          <w:sz w:val="24"/>
          <w:szCs w:val="24"/>
        </w:rPr>
        <w:t>запросе предложений</w:t>
      </w:r>
      <w:r w:rsidR="00932C0A" w:rsidRPr="00AC7452">
        <w:rPr>
          <w:bCs w:val="0"/>
          <w:sz w:val="24"/>
          <w:szCs w:val="24"/>
        </w:rPr>
        <w:t xml:space="preserve"> и подачей </w:t>
      </w:r>
      <w:r w:rsidR="004B5EB3" w:rsidRPr="00AC7452">
        <w:rPr>
          <w:bCs w:val="0"/>
          <w:sz w:val="24"/>
          <w:szCs w:val="24"/>
        </w:rPr>
        <w:t>Заявк</w:t>
      </w:r>
      <w:r w:rsidR="00932C0A" w:rsidRPr="00AC7452">
        <w:rPr>
          <w:bCs w:val="0"/>
          <w:sz w:val="24"/>
          <w:szCs w:val="24"/>
        </w:rPr>
        <w:t xml:space="preserve">и, на сумму </w:t>
      </w:r>
      <w:r w:rsidR="00B81CB8" w:rsidRPr="00AC7452">
        <w:rPr>
          <w:bCs w:val="0"/>
          <w:sz w:val="24"/>
          <w:szCs w:val="24"/>
        </w:rPr>
        <w:t>2</w:t>
      </w:r>
      <w:r w:rsidR="00932C0A" w:rsidRPr="00AC7452">
        <w:rPr>
          <w:bCs w:val="0"/>
          <w:sz w:val="24"/>
          <w:szCs w:val="24"/>
        </w:rPr>
        <w:t xml:space="preserve">% от стоимости </w:t>
      </w:r>
      <w:r w:rsidR="004B5EB3" w:rsidRPr="00AC7452">
        <w:rPr>
          <w:bCs w:val="0"/>
          <w:sz w:val="24"/>
          <w:szCs w:val="24"/>
        </w:rPr>
        <w:t>Заявк</w:t>
      </w:r>
      <w:r w:rsidR="00932C0A" w:rsidRPr="00AC7452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C7452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AC7452">
        <w:fldChar w:fldCharType="begin"/>
      </w:r>
      <w:r w:rsidR="00007625" w:rsidRPr="00AC7452">
        <w:instrText xml:space="preserve"> REF _Ref467168844 \r \h  \* MERGEFORMAT </w:instrText>
      </w:r>
      <w:r w:rsidR="00007625" w:rsidRPr="00AC7452">
        <w:fldChar w:fldCharType="separate"/>
      </w:r>
      <w:r w:rsidR="004D5055" w:rsidRPr="00AC7452">
        <w:rPr>
          <w:sz w:val="24"/>
          <w:szCs w:val="24"/>
        </w:rPr>
        <w:t>3.3.14.3</w:t>
      </w:r>
      <w:r w:rsidR="00007625" w:rsidRPr="00AC7452">
        <w:fldChar w:fldCharType="end"/>
      </w:r>
      <w:r w:rsidRPr="00AC7452">
        <w:rPr>
          <w:sz w:val="24"/>
          <w:szCs w:val="24"/>
        </w:rPr>
        <w:t>) или путем внесения денежных средств на расчетный счет Заказчика</w:t>
      </w:r>
      <w:r w:rsidRPr="00DB5A15">
        <w:rPr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AC7452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AC7452">
        <w:rPr>
          <w:sz w:val="24"/>
          <w:szCs w:val="24"/>
          <w:lang w:eastAsia="ru-RU"/>
        </w:rPr>
        <w:t>непредставлени</w:t>
      </w:r>
      <w:r w:rsidRPr="00AC7452">
        <w:rPr>
          <w:sz w:val="24"/>
          <w:szCs w:val="24"/>
        </w:rPr>
        <w:t>я или предоставления</w:t>
      </w:r>
      <w:r w:rsidRPr="00AC7452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C7452">
        <w:rPr>
          <w:bCs w:val="0"/>
          <w:sz w:val="24"/>
          <w:szCs w:val="24"/>
        </w:rPr>
        <w:t xml:space="preserve"> </w:t>
      </w:r>
      <w:r w:rsidR="00B80887" w:rsidRPr="00AC7452">
        <w:rPr>
          <w:bCs w:val="0"/>
          <w:sz w:val="24"/>
          <w:szCs w:val="24"/>
        </w:rPr>
        <w:t>(п.</w:t>
      </w:r>
      <w:r w:rsidR="00991C07" w:rsidRPr="00AC7452">
        <w:rPr>
          <w:bCs w:val="0"/>
          <w:sz w:val="24"/>
          <w:szCs w:val="24"/>
        </w:rPr>
        <w:t xml:space="preserve"> </w:t>
      </w:r>
      <w:r w:rsidR="00D161E0" w:rsidRPr="00AC7452">
        <w:rPr>
          <w:bCs w:val="0"/>
          <w:sz w:val="24"/>
          <w:szCs w:val="24"/>
        </w:rPr>
        <w:fldChar w:fldCharType="begin"/>
      </w:r>
      <w:r w:rsidR="00991C07" w:rsidRPr="00AC7452">
        <w:rPr>
          <w:bCs w:val="0"/>
          <w:sz w:val="24"/>
          <w:szCs w:val="24"/>
        </w:rPr>
        <w:instrText xml:space="preserve"> REF _Ref472412231 \r \h </w:instrText>
      </w:r>
      <w:r w:rsidR="002F7C72" w:rsidRPr="00AC7452">
        <w:rPr>
          <w:bCs w:val="0"/>
          <w:sz w:val="24"/>
          <w:szCs w:val="24"/>
        </w:rPr>
        <w:instrText xml:space="preserve"> \* MERGEFORMAT </w:instrText>
      </w:r>
      <w:r w:rsidR="00D161E0" w:rsidRPr="00AC7452">
        <w:rPr>
          <w:bCs w:val="0"/>
          <w:sz w:val="24"/>
          <w:szCs w:val="24"/>
        </w:rPr>
      </w:r>
      <w:r w:rsidR="00D161E0" w:rsidRPr="00AC7452">
        <w:rPr>
          <w:bCs w:val="0"/>
          <w:sz w:val="24"/>
          <w:szCs w:val="24"/>
        </w:rPr>
        <w:fldChar w:fldCharType="separate"/>
      </w:r>
      <w:r w:rsidR="004D5055" w:rsidRPr="00AC7452">
        <w:rPr>
          <w:bCs w:val="0"/>
          <w:sz w:val="24"/>
          <w:szCs w:val="24"/>
        </w:rPr>
        <w:t>3.13</w:t>
      </w:r>
      <w:r w:rsidR="00D161E0" w:rsidRPr="00AC7452">
        <w:rPr>
          <w:bCs w:val="0"/>
          <w:sz w:val="24"/>
          <w:szCs w:val="24"/>
        </w:rPr>
        <w:fldChar w:fldCharType="end"/>
      </w:r>
      <w:r w:rsidR="00B80887" w:rsidRPr="00AC7452">
        <w:rPr>
          <w:bCs w:val="0"/>
          <w:sz w:val="24"/>
          <w:szCs w:val="24"/>
        </w:rPr>
        <w:t>)</w:t>
      </w:r>
      <w:r w:rsidRPr="00AC7452">
        <w:rPr>
          <w:bCs w:val="0"/>
          <w:sz w:val="24"/>
          <w:szCs w:val="24"/>
        </w:rPr>
        <w:t>.</w:t>
      </w:r>
    </w:p>
    <w:p w:rsidR="00932C0A" w:rsidRPr="00AC7452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AC7452">
        <w:rPr>
          <w:sz w:val="24"/>
          <w:szCs w:val="24"/>
        </w:rPr>
        <w:t xml:space="preserve">В случаях, указанных в п. </w:t>
      </w:r>
      <w:r w:rsidR="00007625" w:rsidRPr="00AC7452">
        <w:fldChar w:fldCharType="begin"/>
      </w:r>
      <w:r w:rsidR="00007625" w:rsidRPr="00AC7452">
        <w:instrText xml:space="preserve"> REF _Ref305753174 \r \h  \* MERGEFORMAT </w:instrText>
      </w:r>
      <w:r w:rsidR="00007625" w:rsidRPr="00AC7452">
        <w:fldChar w:fldCharType="separate"/>
      </w:r>
      <w:r w:rsidR="004D5055" w:rsidRPr="00AC7452">
        <w:rPr>
          <w:sz w:val="24"/>
          <w:szCs w:val="24"/>
        </w:rPr>
        <w:t>3.3.14.3.2</w:t>
      </w:r>
      <w:r w:rsidR="00007625" w:rsidRPr="00AC7452">
        <w:fldChar w:fldCharType="end"/>
      </w:r>
      <w:r w:rsidRPr="00AC7452">
        <w:rPr>
          <w:sz w:val="24"/>
          <w:szCs w:val="24"/>
        </w:rPr>
        <w:t xml:space="preserve"> </w:t>
      </w:r>
      <w:r w:rsidR="009C744E" w:rsidRPr="00AC7452">
        <w:rPr>
          <w:sz w:val="24"/>
          <w:szCs w:val="24"/>
        </w:rPr>
        <w:t>Участник</w:t>
      </w:r>
      <w:r w:rsidRPr="00AC7452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B81CB8" w:rsidRPr="00AC7452">
        <w:rPr>
          <w:sz w:val="24"/>
          <w:szCs w:val="24"/>
        </w:rPr>
        <w:t>2</w:t>
      </w:r>
      <w:r w:rsidR="000A7A8E" w:rsidRPr="00AC7452">
        <w:rPr>
          <w:sz w:val="24"/>
          <w:szCs w:val="24"/>
        </w:rPr>
        <w:t>% от стоимости Заявки, с учетом НДС.</w:t>
      </w:r>
    </w:p>
    <w:p w:rsidR="00932C0A" w:rsidRPr="00AC7452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AC7452">
        <w:rPr>
          <w:sz w:val="24"/>
          <w:szCs w:val="24"/>
        </w:rPr>
        <w:t>Участник</w:t>
      </w:r>
      <w:r w:rsidR="00932C0A" w:rsidRPr="00AC7452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AC7452">
        <w:rPr>
          <w:sz w:val="24"/>
          <w:szCs w:val="24"/>
        </w:rPr>
        <w:t>Участник должен предоставить оригинал соглашения о неустойке (</w:t>
      </w:r>
      <w:r w:rsidRPr="00AC7452">
        <w:rPr>
          <w:sz w:val="24"/>
          <w:szCs w:val="24"/>
          <w:lang w:eastAsia="ru-RU"/>
        </w:rPr>
        <w:t xml:space="preserve">подраздел </w:t>
      </w:r>
      <w:r w:rsidR="00007625" w:rsidRPr="00AC7452">
        <w:fldChar w:fldCharType="begin"/>
      </w:r>
      <w:r w:rsidR="00007625" w:rsidRPr="00AC7452">
        <w:instrText xml:space="preserve"> REF _Ref440272256 \r \h  \* MERGEFORMAT </w:instrText>
      </w:r>
      <w:r w:rsidR="00007625" w:rsidRPr="00AC7452">
        <w:fldChar w:fldCharType="separate"/>
      </w:r>
      <w:r w:rsidR="004D5055" w:rsidRPr="00AC7452">
        <w:rPr>
          <w:sz w:val="24"/>
          <w:szCs w:val="24"/>
          <w:lang w:eastAsia="ru-RU"/>
        </w:rPr>
        <w:t>5.12</w:t>
      </w:r>
      <w:r w:rsidR="00007625" w:rsidRPr="00AC7452">
        <w:fldChar w:fldCharType="end"/>
      </w:r>
      <w:r w:rsidRPr="00AC7452">
        <w:rPr>
          <w:sz w:val="24"/>
          <w:szCs w:val="24"/>
        </w:rPr>
        <w:t xml:space="preserve">), а также Расписку сдачи-приемки соглашения о неустойке, </w:t>
      </w:r>
      <w:r w:rsidRPr="00AC7452">
        <w:rPr>
          <w:sz w:val="24"/>
          <w:szCs w:val="24"/>
        </w:rPr>
        <w:lastRenderedPageBreak/>
        <w:t xml:space="preserve">подготовленную по </w:t>
      </w:r>
      <w:r w:rsidRPr="00AC7452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AC7452">
        <w:rPr>
          <w:sz w:val="24"/>
          <w:szCs w:val="24"/>
        </w:rPr>
        <w:t>(</w:t>
      </w:r>
      <w:r w:rsidRPr="00AC7452">
        <w:rPr>
          <w:sz w:val="24"/>
          <w:szCs w:val="24"/>
          <w:lang w:eastAsia="ru-RU"/>
        </w:rPr>
        <w:t xml:space="preserve">подраздел </w:t>
      </w:r>
      <w:r w:rsidR="00007625" w:rsidRPr="00AC7452">
        <w:fldChar w:fldCharType="begin"/>
      </w:r>
      <w:r w:rsidR="00007625" w:rsidRPr="00AC7452">
        <w:instrText xml:space="preserve"> REF _Ref441574460 \r \h  \* MERGEFORMAT </w:instrText>
      </w:r>
      <w:r w:rsidR="00007625" w:rsidRPr="00AC7452">
        <w:fldChar w:fldCharType="separate"/>
      </w:r>
      <w:r w:rsidR="004D5055" w:rsidRPr="00AC7452">
        <w:rPr>
          <w:sz w:val="24"/>
          <w:szCs w:val="24"/>
          <w:lang w:eastAsia="ru-RU"/>
        </w:rPr>
        <w:t>5.13</w:t>
      </w:r>
      <w:r w:rsidR="00007625" w:rsidRPr="00AC7452">
        <w:fldChar w:fldCharType="end"/>
      </w:r>
      <w:r w:rsidRPr="00AC7452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AC7452">
        <w:fldChar w:fldCharType="begin"/>
      </w:r>
      <w:r w:rsidR="00007625" w:rsidRPr="00AC7452">
        <w:instrText xml:space="preserve"> REF _Ref440289953 \r \h  \* MERGEFORMAT </w:instrText>
      </w:r>
      <w:r w:rsidR="00007625" w:rsidRPr="00AC7452">
        <w:fldChar w:fldCharType="separate"/>
      </w:r>
      <w:r w:rsidR="004D5055" w:rsidRPr="00AC7452">
        <w:rPr>
          <w:sz w:val="24"/>
          <w:szCs w:val="24"/>
        </w:rPr>
        <w:t>3.4.1.3</w:t>
      </w:r>
      <w:r w:rsidR="00007625" w:rsidRPr="00AC7452">
        <w:fldChar w:fldCharType="end"/>
      </w:r>
      <w:r w:rsidRPr="00AC7452">
        <w:rPr>
          <w:sz w:val="24"/>
          <w:szCs w:val="24"/>
        </w:rPr>
        <w:t xml:space="preserve"> настоящей Документации, по адресу: </w:t>
      </w:r>
      <w:r w:rsidR="00DC32FC" w:rsidRPr="00AC7452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AC7452">
        <w:rPr>
          <w:sz w:val="24"/>
          <w:szCs w:val="24"/>
        </w:rPr>
        <w:t>Горностаева</w:t>
      </w:r>
      <w:r w:rsidR="00DC32FC" w:rsidRPr="00AC7452">
        <w:rPr>
          <w:sz w:val="24"/>
          <w:szCs w:val="24"/>
        </w:rPr>
        <w:t xml:space="preserve"> Татьяна Валентиновна, контактный телефон (495) 747-92-92</w:t>
      </w:r>
      <w:r w:rsidRPr="00AC7452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</w:t>
      </w:r>
      <w:r w:rsidRPr="00382A07">
        <w:rPr>
          <w:sz w:val="24"/>
          <w:szCs w:val="24"/>
        </w:rPr>
        <w:t xml:space="preserve">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AC745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lastRenderedPageBreak/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AC7452">
        <w:rPr>
          <w:szCs w:val="24"/>
        </w:rPr>
        <w:t>платежного</w:t>
      </w:r>
      <w:r w:rsidRPr="00AC7452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AC7452">
        <w:fldChar w:fldCharType="begin"/>
      </w:r>
      <w:r w:rsidR="00007625" w:rsidRPr="00AC7452">
        <w:instrText xml:space="preserve"> REF _Ref55335823 \r \h  \* MERGEFORMAT </w:instrText>
      </w:r>
      <w:r w:rsidR="00007625" w:rsidRPr="00AC7452">
        <w:fldChar w:fldCharType="separate"/>
      </w:r>
      <w:r w:rsidR="004D5055" w:rsidRPr="00AC7452">
        <w:rPr>
          <w:rFonts w:eastAsia="Calibri"/>
          <w:szCs w:val="24"/>
          <w:lang w:eastAsia="en-US"/>
        </w:rPr>
        <w:t>5.6</w:t>
      </w:r>
      <w:r w:rsidR="00007625" w:rsidRPr="00AC7452">
        <w:fldChar w:fldCharType="end"/>
      </w:r>
      <w:r w:rsidRPr="00AC7452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AC7452">
        <w:rPr>
          <w:rFonts w:eastAsia="Calibri"/>
          <w:szCs w:val="24"/>
          <w:lang w:eastAsia="en-US"/>
        </w:rPr>
        <w:t>Горностаевой</w:t>
      </w:r>
      <w:r w:rsidRPr="00AC7452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5" w:history="1">
        <w:r w:rsidR="00FB1064" w:rsidRPr="00AC7452">
          <w:rPr>
            <w:rFonts w:eastAsia="Calibri"/>
            <w:u w:val="single"/>
            <w:lang w:eastAsia="en-US"/>
          </w:rPr>
          <w:t>Gornostaeva.TV@mrsk-1.ru</w:t>
        </w:r>
      </w:hyperlink>
      <w:r w:rsidRPr="00AC7452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AC7452">
        <w:rPr>
          <w:szCs w:val="24"/>
        </w:rPr>
        <w:t xml:space="preserve">до момента истечения срока окончания приема заявок (п. </w:t>
      </w:r>
      <w:r w:rsidR="00007625" w:rsidRPr="00AC7452">
        <w:fldChar w:fldCharType="begin"/>
      </w:r>
      <w:r w:rsidR="00007625" w:rsidRPr="00AC7452">
        <w:instrText xml:space="preserve"> REF _Ref440289953 \r \h  \* MERGEFORMAT </w:instrText>
      </w:r>
      <w:r w:rsidR="00007625" w:rsidRPr="00AC7452">
        <w:fldChar w:fldCharType="separate"/>
      </w:r>
      <w:r w:rsidR="004D5055" w:rsidRPr="00AC7452">
        <w:rPr>
          <w:szCs w:val="24"/>
        </w:rPr>
        <w:t>3.4.1.3</w:t>
      </w:r>
      <w:r w:rsidR="00007625" w:rsidRPr="00AC7452">
        <w:fldChar w:fldCharType="end"/>
      </w:r>
      <w:r w:rsidRPr="00AC7452">
        <w:rPr>
          <w:szCs w:val="24"/>
        </w:rPr>
        <w:t>).</w:t>
      </w:r>
    </w:p>
    <w:p w:rsidR="006D2FCD" w:rsidRPr="00AC7452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AC7452">
        <w:rPr>
          <w:rFonts w:eastAsia="Calibri"/>
          <w:szCs w:val="24"/>
          <w:lang w:eastAsia="en-US"/>
        </w:rPr>
        <w:t>Реквизиты</w:t>
      </w:r>
      <w:r w:rsidRPr="00AC7452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AC7452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AC7452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AC7452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AC7452">
        <w:rPr>
          <w:sz w:val="24"/>
          <w:szCs w:val="24"/>
        </w:rPr>
        <w:t>ИНН/КПП: 6901067107/</w:t>
      </w:r>
      <w:r w:rsidR="00D84B67" w:rsidRPr="00AC7452">
        <w:rPr>
          <w:sz w:val="24"/>
          <w:szCs w:val="24"/>
        </w:rPr>
        <w:t>997650001</w:t>
      </w:r>
    </w:p>
    <w:p w:rsidR="006D2FCD" w:rsidRPr="00AC745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C7452">
        <w:rPr>
          <w:sz w:val="24"/>
          <w:szCs w:val="24"/>
        </w:rPr>
        <w:t>р/с: 40702810000000019885 в ПАО РОСБАНК</w:t>
      </w:r>
    </w:p>
    <w:p w:rsidR="006D2FCD" w:rsidRPr="00AC745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C7452">
        <w:rPr>
          <w:sz w:val="24"/>
          <w:szCs w:val="24"/>
        </w:rPr>
        <w:t>БИК: 044525256</w:t>
      </w:r>
    </w:p>
    <w:p w:rsidR="006D2FCD" w:rsidRPr="00AC7452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AC7452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AC7452">
        <w:rPr>
          <w:rFonts w:eastAsia="Calibri"/>
          <w:szCs w:val="24"/>
          <w:lang w:eastAsia="en-US"/>
        </w:rPr>
        <w:t>Предоставленное</w:t>
      </w:r>
      <w:r w:rsidRPr="00AC7452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</w:t>
      </w:r>
      <w:r w:rsidRPr="00DB5A15">
        <w:rPr>
          <w:szCs w:val="24"/>
        </w:rPr>
        <w:t xml:space="preserve">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lastRenderedPageBreak/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C7452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AC7452">
        <w:rPr>
          <w:b/>
          <w:bCs w:val="0"/>
          <w:sz w:val="24"/>
          <w:szCs w:val="24"/>
        </w:rPr>
        <w:t xml:space="preserve">12 часов 00 минут </w:t>
      </w:r>
      <w:r w:rsidR="00B81CB8" w:rsidRPr="00AC7452">
        <w:rPr>
          <w:b/>
          <w:bCs w:val="0"/>
          <w:sz w:val="24"/>
          <w:szCs w:val="24"/>
        </w:rPr>
        <w:t>23</w:t>
      </w:r>
      <w:r w:rsidR="002B5044" w:rsidRPr="00AC7452">
        <w:rPr>
          <w:b/>
          <w:bCs w:val="0"/>
          <w:sz w:val="24"/>
          <w:szCs w:val="24"/>
        </w:rPr>
        <w:t xml:space="preserve"> </w:t>
      </w:r>
      <w:r w:rsidR="00B81CB8" w:rsidRPr="00AC7452">
        <w:rPr>
          <w:b/>
          <w:bCs w:val="0"/>
          <w:sz w:val="24"/>
          <w:szCs w:val="24"/>
        </w:rPr>
        <w:t>октября</w:t>
      </w:r>
      <w:r w:rsidR="002B5044" w:rsidRPr="00AC7452">
        <w:rPr>
          <w:b/>
          <w:bCs w:val="0"/>
          <w:sz w:val="24"/>
          <w:szCs w:val="24"/>
        </w:rPr>
        <w:t xml:space="preserve"> </w:t>
      </w:r>
      <w:r w:rsidR="0042517C" w:rsidRPr="00AC7452">
        <w:rPr>
          <w:b/>
          <w:bCs w:val="0"/>
          <w:sz w:val="24"/>
          <w:szCs w:val="24"/>
        </w:rPr>
        <w:t>2018</w:t>
      </w:r>
      <w:r w:rsidR="002B5044" w:rsidRPr="00AC7452">
        <w:rPr>
          <w:b/>
          <w:bCs w:val="0"/>
          <w:sz w:val="24"/>
          <w:szCs w:val="24"/>
        </w:rPr>
        <w:t xml:space="preserve"> года</w:t>
      </w:r>
      <w:r w:rsidR="00BC2634" w:rsidRPr="00AC7452">
        <w:rPr>
          <w:b/>
          <w:bCs w:val="0"/>
          <w:sz w:val="24"/>
          <w:szCs w:val="24"/>
        </w:rPr>
        <w:t xml:space="preserve">, </w:t>
      </w:r>
      <w:r w:rsidR="00BC2634" w:rsidRPr="00AC7452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AC7452">
        <w:rPr>
          <w:bCs w:val="0"/>
          <w:spacing w:val="-2"/>
          <w:sz w:val="24"/>
          <w:szCs w:val="24"/>
        </w:rPr>
        <w:t>(под</w:t>
      </w:r>
      <w:r w:rsidR="00BC2634" w:rsidRPr="00AC7452">
        <w:rPr>
          <w:bCs w:val="0"/>
          <w:sz w:val="24"/>
          <w:szCs w:val="24"/>
        </w:rPr>
        <w:t xml:space="preserve">раздел </w:t>
      </w:r>
      <w:r w:rsidR="00007625" w:rsidRPr="00AC7452">
        <w:fldChar w:fldCharType="begin"/>
      </w:r>
      <w:r w:rsidR="00007625" w:rsidRPr="00AC7452">
        <w:instrText xml:space="preserve"> REF _Ref55336310 \r \h  \* MERGEFORMAT </w:instrText>
      </w:r>
      <w:r w:rsidR="00007625" w:rsidRPr="00AC7452">
        <w:fldChar w:fldCharType="separate"/>
      </w:r>
      <w:r w:rsidR="004D5055" w:rsidRPr="00AC7452">
        <w:rPr>
          <w:bCs w:val="0"/>
          <w:sz w:val="24"/>
          <w:szCs w:val="24"/>
        </w:rPr>
        <w:t>5.1</w:t>
      </w:r>
      <w:r w:rsidR="00007625" w:rsidRPr="00AC7452">
        <w:fldChar w:fldCharType="end"/>
      </w:r>
      <w:r w:rsidR="00BC2634" w:rsidRPr="00AC7452">
        <w:rPr>
          <w:bCs w:val="0"/>
          <w:sz w:val="24"/>
          <w:szCs w:val="24"/>
          <w:lang w:eastAsia="ru-RU"/>
        </w:rPr>
        <w:t>)</w:t>
      </w:r>
      <w:r w:rsidR="00BC2634" w:rsidRPr="00AC7452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AC7452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AC7452">
        <w:rPr>
          <w:bCs w:val="0"/>
          <w:sz w:val="24"/>
          <w:szCs w:val="24"/>
        </w:rPr>
        <w:t>После наступления даты и времени завершения</w:t>
      </w:r>
      <w:r w:rsidRPr="00382A07">
        <w:rPr>
          <w:bCs w:val="0"/>
          <w:sz w:val="24"/>
          <w:szCs w:val="24"/>
        </w:rPr>
        <w:t xml:space="preserve">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lastRenderedPageBreak/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</w:t>
      </w:r>
      <w:r w:rsidR="00E9095F" w:rsidRPr="001018D6">
        <w:rPr>
          <w:sz w:val="24"/>
          <w:szCs w:val="24"/>
        </w:rPr>
        <w:lastRenderedPageBreak/>
        <w:t xml:space="preserve">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 xml:space="preserve"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</w:t>
      </w:r>
      <w:r w:rsidRPr="00382A07">
        <w:rPr>
          <w:sz w:val="24"/>
          <w:szCs w:val="24"/>
        </w:rPr>
        <w:lastRenderedPageBreak/>
        <w:t>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AC7452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</w:t>
      </w:r>
      <w:r w:rsidRPr="001018D6">
        <w:rPr>
          <w:sz w:val="24"/>
          <w:szCs w:val="24"/>
        </w:rPr>
        <w:lastRenderedPageBreak/>
        <w:t xml:space="preserve">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</w:t>
      </w:r>
      <w:r w:rsidRPr="00AC7452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AC7452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C7452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452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AC7452">
        <w:fldChar w:fldCharType="begin"/>
      </w:r>
      <w:r w:rsidR="00007625" w:rsidRPr="00AC7452">
        <w:instrText xml:space="preserve"> REF _Ref303251044 \r \h  \* MERGEFORMAT </w:instrText>
      </w:r>
      <w:r w:rsidR="00007625" w:rsidRPr="00AC7452">
        <w:fldChar w:fldCharType="separate"/>
      </w:r>
      <w:r w:rsidR="004D5055" w:rsidRPr="00AC7452">
        <w:rPr>
          <w:rFonts w:ascii="Times New Roman" w:hAnsi="Times New Roman" w:cs="Times New Roman"/>
          <w:sz w:val="24"/>
          <w:szCs w:val="24"/>
        </w:rPr>
        <w:t>3.10</w:t>
      </w:r>
      <w:r w:rsidR="00007625" w:rsidRPr="00AC7452">
        <w:fldChar w:fldCharType="end"/>
      </w:r>
      <w:r w:rsidRPr="00AC7452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AC7452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AC7452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</w:t>
      </w:r>
      <w:r w:rsidRPr="001018D6">
        <w:rPr>
          <w:rFonts w:ascii="Times New Roman" w:hAnsi="Times New Roman" w:cs="Times New Roman"/>
          <w:sz w:val="24"/>
          <w:szCs w:val="24"/>
        </w:rPr>
        <w:t xml:space="preserve">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lastRenderedPageBreak/>
        <w:t>Признание запроса предложений несостоявшимся</w:t>
      </w:r>
      <w:bookmarkEnd w:id="655"/>
      <w:bookmarkEnd w:id="656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 xml:space="preserve">, если по итогам проведенного анализа представленных в составе заявки </w:t>
      </w:r>
      <w:r w:rsidRPr="004A1A68">
        <w:rPr>
          <w:rFonts w:eastAsia="Times New Roman,Italic"/>
          <w:bCs/>
          <w:iCs/>
          <w:sz w:val="24"/>
          <w:szCs w:val="24"/>
        </w:rPr>
        <w:lastRenderedPageBreak/>
        <w:t>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lastRenderedPageBreak/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 xml:space="preserve">.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D5055">
        <w:rPr>
          <w:sz w:val="24"/>
          <w:szCs w:val="24"/>
        </w:rPr>
        <w:t xml:space="preserve">Поставщика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r w:rsidR="00696966" w:rsidRPr="004D5055">
        <w:rPr>
          <w:sz w:val="24"/>
          <w:szCs w:val="24"/>
        </w:rPr>
        <w:t>наилучшей</w:t>
      </w:r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</w:t>
      </w:r>
      <w:r w:rsidR="00857CDA" w:rsidRPr="004D5055">
        <w:rPr>
          <w:sz w:val="24"/>
          <w:szCs w:val="24"/>
        </w:rPr>
        <w:lastRenderedPageBreak/>
        <w:t xml:space="preserve">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</w:t>
      </w:r>
      <w:r w:rsidRPr="004A1A68">
        <w:rPr>
          <w:sz w:val="24"/>
          <w:szCs w:val="24"/>
        </w:rPr>
        <w:lastRenderedPageBreak/>
        <w:t xml:space="preserve">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382A07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AC745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ое(</w:t>
      </w:r>
      <w:r w:rsidRPr="00382A07">
        <w:rPr>
          <w:b w:val="0"/>
          <w:szCs w:val="24"/>
        </w:rPr>
        <w:t>ие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Pr="00AC7452">
        <w:rPr>
          <w:b w:val="0"/>
          <w:szCs w:val="24"/>
        </w:rPr>
        <w:t>задани</w:t>
      </w:r>
      <w:r w:rsidR="003776BB" w:rsidRPr="00AC7452">
        <w:rPr>
          <w:b w:val="0"/>
          <w:szCs w:val="24"/>
        </w:rPr>
        <w:t>е(</w:t>
      </w:r>
      <w:r w:rsidRPr="00AC7452">
        <w:rPr>
          <w:b w:val="0"/>
          <w:szCs w:val="24"/>
        </w:rPr>
        <w:t>я</w:t>
      </w:r>
      <w:r w:rsidR="003776BB" w:rsidRPr="00AC7452">
        <w:rPr>
          <w:b w:val="0"/>
          <w:szCs w:val="24"/>
        </w:rPr>
        <w:t>)</w:t>
      </w:r>
      <w:r w:rsidRPr="00AC7452">
        <w:rPr>
          <w:b w:val="0"/>
          <w:szCs w:val="24"/>
        </w:rPr>
        <w:t xml:space="preserve"> </w:t>
      </w:r>
      <w:r w:rsidR="00A154B7" w:rsidRPr="00AC7452">
        <w:rPr>
          <w:b w:val="0"/>
          <w:szCs w:val="24"/>
        </w:rPr>
        <w:t xml:space="preserve">по Лоту №1 (подраздел </w:t>
      </w:r>
      <w:r w:rsidR="00007625" w:rsidRPr="00AC7452">
        <w:fldChar w:fldCharType="begin"/>
      </w:r>
      <w:r w:rsidR="00007625" w:rsidRPr="00AC7452">
        <w:instrText xml:space="preserve"> REF _Ref440275279 \r \h  \* MERGEFORMAT </w:instrText>
      </w:r>
      <w:r w:rsidR="00007625" w:rsidRPr="00AC7452">
        <w:fldChar w:fldCharType="separate"/>
      </w:r>
      <w:r w:rsidR="004D5055" w:rsidRPr="00AC7452">
        <w:rPr>
          <w:b w:val="0"/>
          <w:szCs w:val="24"/>
        </w:rPr>
        <w:t>1.1.4</w:t>
      </w:r>
      <w:r w:rsidR="00007625" w:rsidRPr="00AC7452">
        <w:fldChar w:fldCharType="end"/>
      </w:r>
      <w:r w:rsidR="00A154B7" w:rsidRPr="00AC7452">
        <w:rPr>
          <w:b w:val="0"/>
          <w:szCs w:val="24"/>
        </w:rPr>
        <w:t>)</w:t>
      </w:r>
      <w:r w:rsidRPr="00AC7452">
        <w:rPr>
          <w:b w:val="0"/>
          <w:szCs w:val="24"/>
        </w:rPr>
        <w:t xml:space="preserve"> изложен</w:t>
      </w:r>
      <w:r w:rsidR="00F463E8" w:rsidRPr="00AC7452">
        <w:rPr>
          <w:b w:val="0"/>
          <w:szCs w:val="24"/>
        </w:rPr>
        <w:t>о(</w:t>
      </w:r>
      <w:r w:rsidRPr="00AC7452">
        <w:rPr>
          <w:b w:val="0"/>
          <w:szCs w:val="24"/>
        </w:rPr>
        <w:t>ы</w:t>
      </w:r>
      <w:r w:rsidR="00F463E8" w:rsidRPr="00AC7452">
        <w:rPr>
          <w:b w:val="0"/>
          <w:szCs w:val="24"/>
        </w:rPr>
        <w:t>)</w:t>
      </w:r>
      <w:r w:rsidRPr="00AC7452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C7452">
        <w:rPr>
          <w:b w:val="0"/>
          <w:szCs w:val="24"/>
        </w:rPr>
        <w:t>Участник</w:t>
      </w:r>
      <w:r w:rsidRPr="00AC7452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AC7452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AC7452">
        <w:rPr>
          <w:b w:val="0"/>
          <w:szCs w:val="24"/>
        </w:rPr>
        <w:t xml:space="preserve">Объем закупаемой продукции, приведенный в </w:t>
      </w:r>
      <w:r w:rsidR="00B81CB8" w:rsidRPr="00AC7452">
        <w:rPr>
          <w:b w:val="0"/>
          <w:szCs w:val="24"/>
        </w:rPr>
        <w:t xml:space="preserve">Техническом задании </w:t>
      </w:r>
      <w:r w:rsidRPr="00AC7452">
        <w:rPr>
          <w:b w:val="0"/>
          <w:szCs w:val="24"/>
        </w:rPr>
        <w:t>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AC7452" w:rsidRDefault="002B5044" w:rsidP="0021751A">
      <w:pPr>
        <w:pStyle w:val="2"/>
        <w:ind w:left="1701" w:hanging="1134"/>
      </w:pPr>
      <w:bookmarkStart w:id="786" w:name="_Toc498588917"/>
      <w:r w:rsidRPr="00AC7452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AC7452">
        <w:rPr>
          <w:b w:val="0"/>
          <w:szCs w:val="24"/>
        </w:rPr>
        <w:t>Участник</w:t>
      </w:r>
      <w:r w:rsidR="002B5044" w:rsidRPr="00AC7452">
        <w:rPr>
          <w:b w:val="0"/>
          <w:szCs w:val="24"/>
        </w:rPr>
        <w:t xml:space="preserve"> в составе свое</w:t>
      </w:r>
      <w:r w:rsidR="00841A6F" w:rsidRPr="00AC7452">
        <w:rPr>
          <w:b w:val="0"/>
          <w:szCs w:val="24"/>
        </w:rPr>
        <w:t>й</w:t>
      </w:r>
      <w:r w:rsidR="002B5044" w:rsidRPr="00AC7452">
        <w:rPr>
          <w:b w:val="0"/>
          <w:szCs w:val="24"/>
        </w:rPr>
        <w:t xml:space="preserve"> </w:t>
      </w:r>
      <w:r w:rsidR="00841A6F" w:rsidRPr="00AC7452">
        <w:rPr>
          <w:b w:val="0"/>
          <w:szCs w:val="24"/>
        </w:rPr>
        <w:t>Заявки</w:t>
      </w:r>
      <w:r w:rsidR="002B5044" w:rsidRPr="00AC745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AC7452">
        <w:rPr>
          <w:b w:val="0"/>
          <w:szCs w:val="24"/>
        </w:rPr>
        <w:t>желательное требование,</w:t>
      </w:r>
      <w:r w:rsidR="00953987" w:rsidRPr="00382A07">
        <w:rPr>
          <w:b w:val="0"/>
          <w:szCs w:val="24"/>
        </w:rPr>
        <w:t xml:space="preserve">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lastRenderedPageBreak/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 xml:space="preserve">, зарегистрированному по адресу: </w:t>
      </w:r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14CD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914CDF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в</w:t>
      </w:r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159" w:rsidRDefault="00881159">
      <w:pPr>
        <w:spacing w:line="240" w:lineRule="auto"/>
      </w:pPr>
      <w:r>
        <w:separator/>
      </w:r>
    </w:p>
  </w:endnote>
  <w:endnote w:type="continuationSeparator" w:id="0">
    <w:p w:rsidR="00881159" w:rsidRDefault="00881159">
      <w:pPr>
        <w:spacing w:line="240" w:lineRule="auto"/>
      </w:pPr>
      <w:r>
        <w:continuationSeparator/>
      </w:r>
    </w:p>
  </w:endnote>
  <w:endnote w:id="1">
    <w:p w:rsidR="00AE677F" w:rsidRPr="001D6DBB" w:rsidRDefault="00AE677F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E677F" w:rsidRDefault="00AE677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Pr="00FA0376" w:rsidRDefault="00AE677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C697F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AE677F" w:rsidRPr="00AE677F" w:rsidRDefault="00AE677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AE677F">
      <w:rPr>
        <w:sz w:val="18"/>
        <w:szCs w:val="18"/>
      </w:rPr>
      <w:t>Договора на поставку вездехода колесного с автоприцепом для транспортировки для нужд ПАО «МРСК Центра» (филиала «Тверьэнерго»)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159" w:rsidRDefault="00881159">
      <w:pPr>
        <w:spacing w:line="240" w:lineRule="auto"/>
      </w:pPr>
      <w:r>
        <w:separator/>
      </w:r>
    </w:p>
  </w:footnote>
  <w:footnote w:type="continuationSeparator" w:id="0">
    <w:p w:rsidR="00881159" w:rsidRDefault="00881159">
      <w:pPr>
        <w:spacing w:line="240" w:lineRule="auto"/>
      </w:pPr>
      <w:r>
        <w:continuationSeparator/>
      </w:r>
    </w:p>
  </w:footnote>
  <w:footnote w:id="1">
    <w:p w:rsidR="00AE677F" w:rsidRPr="00B36685" w:rsidRDefault="00AE677F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E677F" w:rsidRDefault="00AE677F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E677F" w:rsidRDefault="00AE677F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E677F" w:rsidRPr="00F83889" w:rsidRDefault="00AE677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E677F" w:rsidRPr="00F83889" w:rsidRDefault="00AE677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E677F" w:rsidRPr="00F83889" w:rsidRDefault="00AE677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E677F" w:rsidRPr="00F83889" w:rsidRDefault="00AE677F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E677F" w:rsidRDefault="00AE677F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Pr="00930031" w:rsidRDefault="00AE677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77F" w:rsidRDefault="00AE67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 w15:restartNumberingAfterBreak="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11F3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2BC0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B0A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1159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697F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732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C7452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E677F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1CB8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839"/>
    <w:rsid w:val="00BC2E05"/>
    <w:rsid w:val="00BC3DAC"/>
    <w:rsid w:val="00BD05FA"/>
    <w:rsid w:val="00BD1BD4"/>
    <w:rsid w:val="00BD21D7"/>
    <w:rsid w:val="00BD2FD1"/>
    <w:rsid w:val="00BD40A3"/>
    <w:rsid w:val="00BD4A9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2FBE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2B7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28BBC0D-1D34-46CC-B27C-39803985A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Poddubskaya.kv@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2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E2FDF-69AA-4070-9113-98FD74163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90</Pages>
  <Words>30193</Words>
  <Characters>172105</Characters>
  <Application>Microsoft Office Word</Application>
  <DocSecurity>0</DocSecurity>
  <Lines>1434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201895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77</cp:revision>
  <cp:lastPrinted>2015-12-29T14:27:00Z</cp:lastPrinted>
  <dcterms:created xsi:type="dcterms:W3CDTF">2016-12-02T12:44:00Z</dcterms:created>
  <dcterms:modified xsi:type="dcterms:W3CDTF">2018-10-12T13:48:00Z</dcterms:modified>
</cp:coreProperties>
</file>